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10573F">
        <w:rPr>
          <w:rFonts w:ascii="Times New Roman" w:hAnsi="Times New Roman" w:cs="Times New Roman"/>
          <w:b/>
          <w:sz w:val="48"/>
          <w:szCs w:val="48"/>
        </w:rPr>
        <w:t xml:space="preserve">ьного проектирования </w:t>
      </w:r>
      <w:proofErr w:type="spellStart"/>
      <w:r w:rsidR="0010573F">
        <w:rPr>
          <w:rFonts w:ascii="Times New Roman" w:hAnsi="Times New Roman" w:cs="Times New Roman"/>
          <w:b/>
          <w:sz w:val="48"/>
          <w:szCs w:val="48"/>
        </w:rPr>
        <w:t>Краснокурганского</w:t>
      </w:r>
      <w:proofErr w:type="spellEnd"/>
      <w:r w:rsidR="008B47DC">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5056FE">
          <w:rPr>
            <w:rStyle w:val="ad"/>
          </w:rPr>
          <w:t xml:space="preserve"> КРАСНОКУРГАНСКОГО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B17E51"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B17E51"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5056FE">
          <w:rPr>
            <w:rStyle w:val="ad"/>
          </w:rPr>
          <w:t xml:space="preserve"> КРАСНОКУРГАНСКОГО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.1 ОБЩИЕ СВЕДЕНИЯ О</w:t>
        </w:r>
        <w:r w:rsidR="005056FE">
          <w:rPr>
            <w:rStyle w:val="ad"/>
            <w:noProof/>
          </w:rPr>
          <w:t xml:space="preserve"> КРАСНОКУРГАНСКОМ СЕЛЬСКОМ ПОСЕЛЕНИИ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B17E51"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5056FE">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B17E51"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5056FE">
          <w:rPr>
            <w:rStyle w:val="ad"/>
          </w:rPr>
          <w:t>КРАСНОКУГРАНСКОГО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B17E51"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B17E51"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B17E51">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B17E51">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B17E51">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B17E51">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B17E51">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B17E51">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B17E51"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B17E51"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5056FE">
        <w:t>КРАСНОКУРГАНСКОГО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5056FE">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proofErr w:type="spellStart"/>
      <w:r w:rsidR="005056FE">
        <w:rPr>
          <w:rFonts w:ascii="Times New Roman" w:eastAsia="Times New Roman" w:hAnsi="Times New Roman"/>
          <w:sz w:val="24"/>
          <w:szCs w:val="24"/>
          <w:lang w:eastAsia="ru-RU"/>
        </w:rPr>
        <w:t>Краснокурганского</w:t>
      </w:r>
      <w:proofErr w:type="spellEnd"/>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Региональными нормативами градостроительного проектирования Карачаево–Черкесской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Карачаево–Черкесской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r w:rsidR="005056FE">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r w:rsidR="005056FE">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5056FE">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5056FE">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5056FE">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5056FE">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5056FE">
        <w:t xml:space="preserve"> </w:t>
      </w:r>
      <w:proofErr w:type="spellStart"/>
      <w:r w:rsidR="005056FE">
        <w:rPr>
          <w:lang w:eastAsia="ru-RU"/>
        </w:rPr>
        <w:t>Краснокурганского</w:t>
      </w:r>
      <w:proofErr w:type="spellEnd"/>
      <w:r w:rsidR="008319DB">
        <w:t xml:space="preserve"> </w:t>
      </w:r>
      <w:r w:rsidR="00A050A8">
        <w:t xml:space="preserve"> 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5056FE">
        <w:t xml:space="preserve"> </w:t>
      </w:r>
      <w:proofErr w:type="spellStart"/>
      <w:r w:rsidR="005056FE">
        <w:rPr>
          <w:lang w:eastAsia="ru-RU"/>
        </w:rPr>
        <w:t>Краснокурганского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9F5B13">
        <w:t xml:space="preserve"> </w:t>
      </w:r>
      <w:proofErr w:type="spellStart"/>
      <w:r w:rsidR="009F5B13">
        <w:t>Краснокурганского</w:t>
      </w:r>
      <w:proofErr w:type="spellEnd"/>
      <w:r w:rsidR="008319DB">
        <w:t xml:space="preserve"> </w:t>
      </w:r>
      <w:r w:rsidR="00A050A8">
        <w:t xml:space="preserve"> 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proofErr w:type="spellStart"/>
      <w:r w:rsidR="005056FE">
        <w:rPr>
          <w:rFonts w:ascii="Times New Roman" w:eastAsia="Times New Roman" w:hAnsi="Times New Roman"/>
          <w:sz w:val="24"/>
          <w:szCs w:val="24"/>
          <w:lang w:eastAsia="ru-RU"/>
        </w:rPr>
        <w:t>Краснокурганского</w:t>
      </w:r>
      <w:proofErr w:type="spellEnd"/>
      <w:r w:rsidR="005056FE">
        <w:rPr>
          <w:rFonts w:ascii="Times New Roman" w:eastAsia="Times New Roman" w:hAnsi="Times New Roman"/>
          <w:sz w:val="24"/>
          <w:szCs w:val="24"/>
          <w:lang w:eastAsia="ru-RU"/>
        </w:rPr>
        <w:t xml:space="preserve"> </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9F5B13"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9F5B13">
        <w:t xml:space="preserve">                             </w:t>
      </w:r>
    </w:p>
    <w:p w:rsidR="00C370D3" w:rsidRPr="003B5362" w:rsidRDefault="009F5B13" w:rsidP="009F5B13">
      <w:pPr>
        <w:pStyle w:val="11"/>
        <w:numPr>
          <w:ilvl w:val="0"/>
          <w:numId w:val="0"/>
        </w:numPr>
        <w:ind w:left="360"/>
      </w:pPr>
      <w:r>
        <w:t xml:space="preserve">                     КРАСНОКУРГАНСКОГО </w:t>
      </w:r>
      <w:r w:rsidR="008319DB">
        <w:t xml:space="preserve"> </w:t>
      </w:r>
      <w:r w:rsidR="00A050A8">
        <w:t xml:space="preserve"> СЕЛЬСКОГО ПОСЕЛЕНИЯ</w:t>
      </w:r>
      <w:r w:rsidR="00C370D3"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9F5B13">
        <w:rPr>
          <w:color w:val="000000" w:themeColor="text1"/>
        </w:rPr>
        <w:t xml:space="preserve"> КРАСНОКУРГАНСКОМ</w:t>
      </w:r>
      <w:r w:rsidR="00914F78">
        <w:rPr>
          <w:color w:val="000000" w:themeColor="text1"/>
        </w:rPr>
        <w:t xml:space="preserve"> </w:t>
      </w:r>
      <w:r w:rsidR="00A00180" w:rsidRPr="00D91539">
        <w:rPr>
          <w:color w:val="000000" w:themeColor="text1"/>
        </w:rPr>
        <w:t>СЕЛЬСКОМ ПОСЕЛЕНИИ</w:t>
      </w:r>
    </w:p>
    <w:p w:rsidR="0099409D" w:rsidRDefault="00E46199" w:rsidP="0099409D">
      <w:pPr>
        <w:spacing w:before="120" w:after="120"/>
        <w:jc w:val="both"/>
        <w:rPr>
          <w:rFonts w:ascii="Times New Roman" w:hAnsi="Times New Roman" w:cs="Times New Roman"/>
        </w:rPr>
      </w:pPr>
      <w:r>
        <w:rPr>
          <w:rFonts w:ascii="Times New Roman" w:hAnsi="Times New Roman" w:cs="Times New Roman"/>
        </w:rPr>
        <w:t xml:space="preserve">    </w:t>
      </w:r>
      <w:proofErr w:type="spellStart"/>
      <w:r w:rsidR="005056FE">
        <w:rPr>
          <w:rFonts w:ascii="Times New Roman" w:hAnsi="Times New Roman" w:cs="Times New Roman"/>
        </w:rPr>
        <w:t>Краснокурганское</w:t>
      </w:r>
      <w:proofErr w:type="spellEnd"/>
      <w:r w:rsidR="00914F78">
        <w:rPr>
          <w:rFonts w:ascii="Times New Roman" w:hAnsi="Times New Roman" w:cs="Times New Roman"/>
        </w:rPr>
        <w:t xml:space="preserve"> </w:t>
      </w:r>
      <w:r w:rsidR="00A00180">
        <w:rPr>
          <w:rFonts w:ascii="Times New Roman" w:hAnsi="Times New Roman" w:cs="Times New Roman"/>
        </w:rPr>
        <w:t xml:space="preserve">сельское поселение </w:t>
      </w:r>
      <w:r w:rsidR="00D14B77">
        <w:rPr>
          <w:rFonts w:ascii="Times New Roman" w:hAnsi="Times New Roman" w:cs="Times New Roman"/>
        </w:rPr>
        <w:t xml:space="preserve">– </w:t>
      </w:r>
      <w:r w:rsidR="000E57AC">
        <w:rPr>
          <w:rFonts w:ascii="Times New Roman" w:hAnsi="Times New Roman" w:cs="Times New Roman"/>
        </w:rPr>
        <w:t xml:space="preserve"> </w:t>
      </w:r>
      <w:r w:rsidR="00235925">
        <w:rPr>
          <w:rFonts w:ascii="Times New Roman" w:hAnsi="Times New Roman" w:cs="Times New Roman"/>
        </w:rPr>
        <w:t xml:space="preserve">входит в состав </w:t>
      </w:r>
      <w:proofErr w:type="spellStart"/>
      <w:r w:rsidR="00235925">
        <w:rPr>
          <w:rFonts w:ascii="Times New Roman" w:hAnsi="Times New Roman" w:cs="Times New Roman"/>
        </w:rPr>
        <w:t>Малокарачевского</w:t>
      </w:r>
      <w:proofErr w:type="spellEnd"/>
      <w:r w:rsidR="00235925">
        <w:rPr>
          <w:rFonts w:ascii="Times New Roman" w:hAnsi="Times New Roman" w:cs="Times New Roman"/>
        </w:rPr>
        <w:t xml:space="preserve"> района и граничит с </w:t>
      </w:r>
      <w:proofErr w:type="spellStart"/>
      <w:r w:rsidR="00235925">
        <w:rPr>
          <w:rFonts w:ascii="Times New Roman" w:hAnsi="Times New Roman" w:cs="Times New Roman"/>
        </w:rPr>
        <w:t>Кичи-Балыкским</w:t>
      </w:r>
      <w:proofErr w:type="spellEnd"/>
      <w:r w:rsidR="00235925">
        <w:rPr>
          <w:rFonts w:ascii="Times New Roman" w:hAnsi="Times New Roman" w:cs="Times New Roman"/>
        </w:rPr>
        <w:t xml:space="preserve"> СП, на севере с </w:t>
      </w:r>
      <w:proofErr w:type="spellStart"/>
      <w:r w:rsidR="0099409D">
        <w:rPr>
          <w:rFonts w:ascii="Times New Roman" w:hAnsi="Times New Roman" w:cs="Times New Roman"/>
        </w:rPr>
        <w:t>Учкекенским</w:t>
      </w:r>
      <w:proofErr w:type="spellEnd"/>
      <w:r w:rsidR="0099409D">
        <w:rPr>
          <w:rFonts w:ascii="Times New Roman" w:hAnsi="Times New Roman" w:cs="Times New Roman"/>
        </w:rPr>
        <w:t xml:space="preserve"> СП, на западе с </w:t>
      </w:r>
      <w:proofErr w:type="spellStart"/>
      <w:r w:rsidR="0099409D">
        <w:rPr>
          <w:rFonts w:ascii="Times New Roman" w:hAnsi="Times New Roman" w:cs="Times New Roman"/>
        </w:rPr>
        <w:t>Джагинским</w:t>
      </w:r>
      <w:proofErr w:type="spellEnd"/>
      <w:r w:rsidR="0099409D">
        <w:rPr>
          <w:rFonts w:ascii="Times New Roman" w:hAnsi="Times New Roman" w:cs="Times New Roman"/>
        </w:rPr>
        <w:t xml:space="preserve"> СП, на востоке с </w:t>
      </w:r>
      <w:proofErr w:type="spellStart"/>
      <w:r w:rsidR="0099409D">
        <w:rPr>
          <w:rFonts w:ascii="Times New Roman" w:hAnsi="Times New Roman" w:cs="Times New Roman"/>
        </w:rPr>
        <w:t>Римгорским</w:t>
      </w:r>
      <w:proofErr w:type="spellEnd"/>
      <w:r w:rsidR="0099409D">
        <w:rPr>
          <w:rFonts w:ascii="Times New Roman" w:hAnsi="Times New Roman" w:cs="Times New Roman"/>
        </w:rPr>
        <w:t xml:space="preserve"> СП, на северо-западной части района </w:t>
      </w:r>
      <w:proofErr w:type="gramStart"/>
      <w:r w:rsidR="0099409D">
        <w:rPr>
          <w:rFonts w:ascii="Times New Roman" w:hAnsi="Times New Roman" w:cs="Times New Roman"/>
        </w:rPr>
        <w:t>с</w:t>
      </w:r>
      <w:proofErr w:type="gramEnd"/>
      <w:r w:rsidR="0099409D">
        <w:rPr>
          <w:rFonts w:ascii="Times New Roman" w:hAnsi="Times New Roman" w:cs="Times New Roman"/>
        </w:rPr>
        <w:t xml:space="preserve"> Ставропольским краем. </w:t>
      </w:r>
    </w:p>
    <w:p w:rsidR="000E57AC" w:rsidRPr="000E57AC" w:rsidRDefault="0099409D" w:rsidP="00914F78">
      <w:pPr>
        <w:spacing w:before="120" w:after="120"/>
        <w:jc w:val="both"/>
        <w:rPr>
          <w:rFonts w:ascii="Times New Roman" w:hAnsi="Times New Roman"/>
        </w:rPr>
      </w:pPr>
      <w:r>
        <w:rPr>
          <w:rFonts w:ascii="Times New Roman" w:hAnsi="Times New Roman" w:cs="Times New Roman"/>
        </w:rPr>
        <w:t xml:space="preserve">    </w:t>
      </w:r>
      <w:r w:rsidR="00235925" w:rsidRPr="00235925">
        <w:rPr>
          <w:rFonts w:ascii="Times New Roman" w:hAnsi="Times New Roman" w:cs="Times New Roman"/>
        </w:rPr>
        <w:t xml:space="preserve">В состав территории муниципального образования </w:t>
      </w:r>
      <w:proofErr w:type="spellStart"/>
      <w:r w:rsidR="00235925" w:rsidRPr="00235925">
        <w:rPr>
          <w:rFonts w:ascii="Times New Roman" w:hAnsi="Times New Roman" w:cs="Times New Roman"/>
          <w:color w:val="auto"/>
        </w:rPr>
        <w:t>Краснокурганское</w:t>
      </w:r>
      <w:proofErr w:type="spellEnd"/>
      <w:r w:rsidR="00235925" w:rsidRPr="00235925">
        <w:rPr>
          <w:rFonts w:ascii="Times New Roman" w:hAnsi="Times New Roman" w:cs="Times New Roman"/>
          <w:color w:val="auto"/>
        </w:rPr>
        <w:t xml:space="preserve"> </w:t>
      </w:r>
      <w:r w:rsidR="00235925" w:rsidRPr="00235925">
        <w:rPr>
          <w:rFonts w:ascii="Times New Roman" w:hAnsi="Times New Roman" w:cs="Times New Roman"/>
        </w:rPr>
        <w:t>сельское поселение</w:t>
      </w:r>
      <w:r w:rsidR="00235925" w:rsidRPr="00235925">
        <w:rPr>
          <w:rStyle w:val="1f3"/>
          <w:rFonts w:ascii="Times New Roman" w:hAnsi="Times New Roman" w:cs="Times New Roman"/>
        </w:rPr>
        <w:t xml:space="preserve"> </w:t>
      </w:r>
      <w:r w:rsidR="00235925" w:rsidRPr="00235925">
        <w:rPr>
          <w:rFonts w:ascii="Times New Roman" w:hAnsi="Times New Roman" w:cs="Times New Roman"/>
        </w:rPr>
        <w:t xml:space="preserve"> входят три населенных пункта -  село Красный Курган, пос. Аксу, пос. </w:t>
      </w:r>
      <w:proofErr w:type="spellStart"/>
      <w:r w:rsidR="00235925" w:rsidRPr="00235925">
        <w:rPr>
          <w:rFonts w:ascii="Times New Roman" w:hAnsi="Times New Roman" w:cs="Times New Roman"/>
        </w:rPr>
        <w:t>Коммунстрой</w:t>
      </w:r>
      <w:proofErr w:type="spellEnd"/>
      <w:r w:rsidR="00235925" w:rsidRPr="00235925">
        <w:rPr>
          <w:rFonts w:ascii="Times New Roman" w:hAnsi="Times New Roman" w:cs="Times New Roman"/>
        </w:rPr>
        <w:t>.  Административным центром является село Красный Курган.</w:t>
      </w:r>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proofErr w:type="spellStart"/>
      <w:r w:rsidR="0099409D">
        <w:rPr>
          <w:rFonts w:ascii="Times New Roman" w:hAnsi="Times New Roman"/>
        </w:rPr>
        <w:t>Краснокурганского</w:t>
      </w:r>
      <w:proofErr w:type="spellEnd"/>
      <w:r w:rsidR="0099409D">
        <w:rPr>
          <w:rFonts w:ascii="Times New Roman" w:hAnsi="Times New Roman"/>
        </w:rPr>
        <w:t xml:space="preserve"> </w:t>
      </w:r>
      <w:r w:rsidR="008319DB">
        <w:rPr>
          <w:rFonts w:ascii="Times New Roman" w:hAnsi="Times New Roman"/>
        </w:rPr>
        <w:t xml:space="preserve"> </w:t>
      </w:r>
      <w:r w:rsidR="00A050A8">
        <w:rPr>
          <w:rFonts w:ascii="Times New Roman" w:hAnsi="Times New Roman"/>
        </w:rPr>
        <w:t xml:space="preserve"> сельского поселения</w:t>
      </w:r>
      <w:r w:rsidR="0099409D">
        <w:rPr>
          <w:rFonts w:ascii="Times New Roman" w:hAnsi="Times New Roman"/>
        </w:rPr>
        <w:t xml:space="preserve"> – 15457 га</w:t>
      </w:r>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E46199">
        <w:t xml:space="preserve"> </w:t>
      </w:r>
      <w:r w:rsidR="00BF4D05">
        <w:t>Численность населения</w:t>
      </w:r>
      <w:r w:rsidR="0099409D" w:rsidRPr="0099409D">
        <w:t xml:space="preserve"> </w:t>
      </w:r>
      <w:proofErr w:type="spellStart"/>
      <w:r w:rsidR="0099409D">
        <w:t>Краснокурганского</w:t>
      </w:r>
      <w:proofErr w:type="spellEnd"/>
      <w:r w:rsidR="0099409D">
        <w:t xml:space="preserve"> сельского</w:t>
      </w:r>
      <w:r w:rsidR="0001021F">
        <w:t xml:space="preserve"> пос</w:t>
      </w:r>
      <w:r w:rsidR="0099409D">
        <w:t>еления составляет –  3906</w:t>
      </w:r>
      <w:r w:rsidR="00E46199">
        <w:t xml:space="preserve"> </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19" w:name="_Toc418592298"/>
      <w:bookmarkStart w:id="20" w:name="_Toc423268564"/>
      <w:r w:rsidRPr="0056446F">
        <w:t xml:space="preserve">ФИЗИКО–ГЕОГРАФИЧЕСКИЕ ОСОБЕННОСТИ ТЕРРИТОРИИ </w:t>
      </w:r>
      <w:bookmarkEnd w:id="19"/>
      <w:r w:rsidR="009F5B13">
        <w:t xml:space="preserve"> КРАСНОКУРГАНСКОГО</w:t>
      </w:r>
      <w:r w:rsidR="008319DB">
        <w:t xml:space="preserve"> </w:t>
      </w:r>
      <w:r w:rsidR="00A050A8">
        <w:t xml:space="preserve"> СЕЛЬСКОГО ПОСЕЛЕНИЯ</w:t>
      </w:r>
      <w:bookmarkEnd w:id="20"/>
    </w:p>
    <w:p w:rsidR="00374B4A"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99409D" w:rsidRDefault="0099409D" w:rsidP="0099409D">
      <w:pPr>
        <w:jc w:val="both"/>
        <w:rPr>
          <w:rFonts w:ascii="Times New Roman" w:eastAsia="Calibri" w:hAnsi="Times New Roman" w:cs="Times New Roman"/>
        </w:rPr>
      </w:pPr>
      <w:r>
        <w:rPr>
          <w:rFonts w:ascii="Times New Roman" w:eastAsia="Calibri" w:hAnsi="Times New Roman" w:cs="Times New Roman"/>
        </w:rPr>
        <w:t xml:space="preserve">      </w:t>
      </w:r>
      <w:r w:rsidRPr="0099409D">
        <w:rPr>
          <w:rFonts w:ascii="Times New Roman" w:eastAsia="Calibri" w:hAnsi="Times New Roman" w:cs="Times New Roman"/>
        </w:rPr>
        <w:t xml:space="preserve">Климат рассматриваемой территории формируется под воздействием циркуляционных процессов южной зоны умеренных широт. Соседство Черного и Каспийского морей, практически не замерзающих круглый год, оказывает существенное влияние на климат. </w:t>
      </w:r>
      <w:r>
        <w:rPr>
          <w:rFonts w:ascii="Times New Roman" w:eastAsia="Calibri" w:hAnsi="Times New Roman" w:cs="Times New Roman"/>
        </w:rPr>
        <w:t xml:space="preserve">   </w:t>
      </w:r>
    </w:p>
    <w:p w:rsid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rPr>
        <w:t xml:space="preserve">    </w:t>
      </w:r>
      <w:r w:rsidRPr="0099409D">
        <w:rPr>
          <w:rFonts w:ascii="Times New Roman" w:eastAsia="Calibri" w:hAnsi="Times New Roman" w:cs="Times New Roman"/>
        </w:rPr>
        <w:t xml:space="preserve">Система хребтов Большого Кавказа, расположенных под углом один к другому, долины и межгорные котловины создают сложную циркуляцию воздушных масс внутри горной системы. </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proofErr w:type="spellStart"/>
      <w:r w:rsidRPr="0099409D">
        <w:rPr>
          <w:rFonts w:ascii="Times New Roman" w:eastAsia="Calibri" w:hAnsi="Times New Roman" w:cs="Times New Roman"/>
          <w:lang w:eastAsia="en-US"/>
        </w:rPr>
        <w:t>Малокарачаевский</w:t>
      </w:r>
      <w:proofErr w:type="spellEnd"/>
      <w:r w:rsidRPr="0099409D">
        <w:rPr>
          <w:rFonts w:ascii="Times New Roman" w:eastAsia="Calibri" w:hAnsi="Times New Roman" w:cs="Times New Roman"/>
          <w:lang w:eastAsia="en-US"/>
        </w:rPr>
        <w:t xml:space="preserve"> район неоднороден по климатическим характеристикам. Крайний север и северо-запад района находится в зоне достаточного увлажнения, а остальная территория (к югу от </w:t>
      </w:r>
      <w:proofErr w:type="spellStart"/>
      <w:r w:rsidRPr="0099409D">
        <w:rPr>
          <w:rFonts w:ascii="Times New Roman" w:eastAsia="Calibri" w:hAnsi="Times New Roman" w:cs="Times New Roman"/>
          <w:lang w:eastAsia="en-US"/>
        </w:rPr>
        <w:t>с</w:t>
      </w:r>
      <w:proofErr w:type="gramStart"/>
      <w:r w:rsidRPr="0099409D">
        <w:rPr>
          <w:rFonts w:ascii="Times New Roman" w:eastAsia="Calibri" w:hAnsi="Times New Roman" w:cs="Times New Roman"/>
          <w:lang w:eastAsia="en-US"/>
        </w:rPr>
        <w:t>.У</w:t>
      </w:r>
      <w:proofErr w:type="gramEnd"/>
      <w:r w:rsidRPr="0099409D">
        <w:rPr>
          <w:rFonts w:ascii="Times New Roman" w:eastAsia="Calibri" w:hAnsi="Times New Roman" w:cs="Times New Roman"/>
          <w:lang w:eastAsia="en-US"/>
        </w:rPr>
        <w:t>чкекен</w:t>
      </w:r>
      <w:proofErr w:type="spellEnd"/>
      <w:r w:rsidRPr="0099409D">
        <w:rPr>
          <w:rFonts w:ascii="Times New Roman" w:eastAsia="Calibri" w:hAnsi="Times New Roman" w:cs="Times New Roman"/>
          <w:lang w:eastAsia="en-US"/>
        </w:rPr>
        <w:t xml:space="preserve">) – в зоне избыточного увлажнения (более </w:t>
      </w:r>
      <w:smartTag w:uri="urn:schemas-microsoft-com:office:smarttags" w:element="metricconverter">
        <w:smartTagPr>
          <w:attr w:name="ProductID" w:val="600 мм"/>
        </w:smartTagPr>
        <w:r w:rsidRPr="0099409D">
          <w:rPr>
            <w:rFonts w:ascii="Times New Roman" w:eastAsia="Calibri" w:hAnsi="Times New Roman" w:cs="Times New Roman"/>
            <w:lang w:eastAsia="en-US"/>
          </w:rPr>
          <w:t>600 мм</w:t>
        </w:r>
      </w:smartTag>
      <w:r w:rsidRPr="0099409D">
        <w:rPr>
          <w:rFonts w:ascii="Times New Roman" w:eastAsia="Calibri" w:hAnsi="Times New Roman" w:cs="Times New Roman"/>
          <w:lang w:eastAsia="en-US"/>
        </w:rPr>
        <w:t xml:space="preserve"> осадков в год).</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 xml:space="preserve">В северной части района перед Скалистым хребтом средняя годовая температура воздуха около 8º. На Скалистом хребте значительно холоднее. Наиболее холодный месяц – январь, а наиболее </w:t>
      </w:r>
      <w:proofErr w:type="gramStart"/>
      <w:r w:rsidRPr="0099409D">
        <w:rPr>
          <w:rFonts w:ascii="Times New Roman" w:eastAsia="Calibri" w:hAnsi="Times New Roman" w:cs="Times New Roman"/>
          <w:lang w:eastAsia="en-US"/>
        </w:rPr>
        <w:t>теплые</w:t>
      </w:r>
      <w:proofErr w:type="gramEnd"/>
      <w:r w:rsidRPr="0099409D">
        <w:rPr>
          <w:rFonts w:ascii="Times New Roman" w:eastAsia="Calibri" w:hAnsi="Times New Roman" w:cs="Times New Roman"/>
          <w:lang w:eastAsia="en-US"/>
        </w:rPr>
        <w:t xml:space="preserve"> июль, август.</w:t>
      </w:r>
    </w:p>
    <w:p w:rsid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proofErr w:type="gramStart"/>
      <w:r w:rsidRPr="0099409D">
        <w:rPr>
          <w:rFonts w:ascii="Times New Roman" w:eastAsia="Calibri" w:hAnsi="Times New Roman" w:cs="Times New Roman"/>
          <w:lang w:eastAsia="en-US"/>
        </w:rPr>
        <w:t>Безморозные</w:t>
      </w:r>
      <w:proofErr w:type="gramEnd"/>
      <w:r w:rsidRPr="0099409D">
        <w:rPr>
          <w:rFonts w:ascii="Times New Roman" w:eastAsia="Calibri" w:hAnsi="Times New Roman" w:cs="Times New Roman"/>
          <w:lang w:eastAsia="en-US"/>
        </w:rPr>
        <w:t xml:space="preserve"> период продолжается в среднем 170-190 дней, а на Скалистом хребте 80-110 дней. Первые заморозки начинаются в конце октября, и заканчиваются в середине апреля. В горах заморозки начинаются в среднем 8-20 сентября, а заканчиваются в мае. </w:t>
      </w:r>
      <w:r>
        <w:rPr>
          <w:rFonts w:ascii="Times New Roman" w:eastAsia="Calibri" w:hAnsi="Times New Roman" w:cs="Times New Roman"/>
          <w:lang w:eastAsia="en-US"/>
        </w:rPr>
        <w:t xml:space="preserve">    </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Сумма средней суточной температуры воздуха более 10º составляет 2000-2400º. Этот период продолжается 144-160 дней.</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Температура почвы характеризуется максимумом в июле, а минимумом в январе, феврале. На севере района абсолютный максимум температуры на поверхности почвы составляет +65, +68º, абсолютный минимум -33º, -36º. Наибольшая глубина промерзания почвы наблюдается в среднем 15-25 марта.</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Первые заморозки бывают в середине октября (в горах в середине августа), последние – в 3-ей декаде апреля (в горах в начале июля).</w:t>
      </w:r>
    </w:p>
    <w:p w:rsidR="0099409D" w:rsidRPr="0099409D" w:rsidRDefault="0099409D" w:rsidP="0099409D">
      <w:pPr>
        <w:jc w:val="both"/>
        <w:rPr>
          <w:rFonts w:ascii="Times New Roman" w:eastAsia="Calibri" w:hAnsi="Times New Roman" w:cs="Times New Roman"/>
          <w:lang w:eastAsia="en-US"/>
        </w:rPr>
      </w:pPr>
      <w:r w:rsidRPr="0099409D">
        <w:rPr>
          <w:rFonts w:ascii="Times New Roman" w:eastAsia="Calibri" w:hAnsi="Times New Roman" w:cs="Times New Roman"/>
          <w:lang w:eastAsia="en-US"/>
        </w:rPr>
        <w:t>Район расположен в зоне избыточного увлажнения, а крайний север и северо-запад – в зоне достаточного увлажнения.</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99409D">
        <w:rPr>
          <w:rFonts w:ascii="Times New Roman" w:eastAsia="Calibri" w:hAnsi="Times New Roman" w:cs="Times New Roman"/>
          <w:lang w:eastAsia="en-US"/>
        </w:rPr>
        <w:t>Наибольшее количество осадков выпадает в теплое время года (с апреля по октябрь). В среднем, зимой выпадает меньше, чем в теплое время, в 5-6 раз.</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 xml:space="preserve">Зимой преобладают слабые осадки от 0,1 до </w:t>
      </w:r>
      <w:smartTag w:uri="urn:schemas-microsoft-com:office:smarttags" w:element="metricconverter">
        <w:smartTagPr>
          <w:attr w:name="ProductID" w:val="5 мм"/>
        </w:smartTagPr>
        <w:r w:rsidRPr="0099409D">
          <w:rPr>
            <w:rFonts w:ascii="Times New Roman" w:eastAsia="Calibri" w:hAnsi="Times New Roman" w:cs="Times New Roman"/>
            <w:lang w:eastAsia="en-US"/>
          </w:rPr>
          <w:t>5 мм</w:t>
        </w:r>
      </w:smartTag>
      <w:r w:rsidRPr="0099409D">
        <w:rPr>
          <w:rFonts w:ascii="Times New Roman" w:eastAsia="Calibri" w:hAnsi="Times New Roman" w:cs="Times New Roman"/>
          <w:lang w:eastAsia="en-US"/>
        </w:rPr>
        <w:t xml:space="preserve"> в сутки, а в теплое время года – ливневые дожди, при которых за сутки выпадает </w:t>
      </w:r>
      <w:smartTag w:uri="urn:schemas-microsoft-com:office:smarttags" w:element="metricconverter">
        <w:smartTagPr>
          <w:attr w:name="ProductID" w:val="10 мм"/>
        </w:smartTagPr>
        <w:r w:rsidRPr="0099409D">
          <w:rPr>
            <w:rFonts w:ascii="Times New Roman" w:eastAsia="Calibri" w:hAnsi="Times New Roman" w:cs="Times New Roman"/>
            <w:lang w:eastAsia="en-US"/>
          </w:rPr>
          <w:t>10 мм</w:t>
        </w:r>
      </w:smartTag>
      <w:r w:rsidRPr="0099409D">
        <w:rPr>
          <w:rFonts w:ascii="Times New Roman" w:eastAsia="Calibri" w:hAnsi="Times New Roman" w:cs="Times New Roman"/>
          <w:lang w:eastAsia="en-US"/>
        </w:rPr>
        <w:t xml:space="preserve"> осадков и более.</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Значительное количество осадков (</w:t>
      </w:r>
      <w:smartTag w:uri="urn:schemas-microsoft-com:office:smarttags" w:element="metricconverter">
        <w:smartTagPr>
          <w:attr w:name="ProductID" w:val="600 мм"/>
        </w:smartTagPr>
        <w:r w:rsidRPr="0099409D">
          <w:rPr>
            <w:rFonts w:ascii="Times New Roman" w:eastAsia="Calibri" w:hAnsi="Times New Roman" w:cs="Times New Roman"/>
            <w:lang w:eastAsia="en-US"/>
          </w:rPr>
          <w:t>600 мм</w:t>
        </w:r>
      </w:smartTag>
      <w:r w:rsidRPr="0099409D">
        <w:rPr>
          <w:rFonts w:ascii="Times New Roman" w:eastAsia="Calibri" w:hAnsi="Times New Roman" w:cs="Times New Roman"/>
          <w:lang w:eastAsia="en-US"/>
        </w:rPr>
        <w:t xml:space="preserve"> и более) и сравнительно прохладное лето неблагоприятны для возникновения суховеев. Суховеи могут наблюдаться довольно редко только на крайнем севере и северо-западе района.</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 xml:space="preserve">В </w:t>
      </w:r>
      <w:proofErr w:type="spellStart"/>
      <w:r w:rsidRPr="0099409D">
        <w:rPr>
          <w:rFonts w:ascii="Times New Roman" w:eastAsia="Calibri" w:hAnsi="Times New Roman" w:cs="Times New Roman"/>
          <w:lang w:eastAsia="en-US"/>
        </w:rPr>
        <w:t>Малокарачаевском</w:t>
      </w:r>
      <w:proofErr w:type="spellEnd"/>
      <w:r w:rsidRPr="0099409D">
        <w:rPr>
          <w:rFonts w:ascii="Times New Roman" w:eastAsia="Calibri" w:hAnsi="Times New Roman" w:cs="Times New Roman"/>
          <w:lang w:eastAsia="en-US"/>
        </w:rPr>
        <w:t xml:space="preserve"> районе преобладает слабый ветер, число штилей достигает 20-25%. Средняя скорость ветра составляет 2,5-3,5 м/сек.</w:t>
      </w:r>
    </w:p>
    <w:p w:rsid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 xml:space="preserve">Сильный ветер (15 м/сек. и более) на севере района наблюдается в среднем 15-18 дней в году, в центральной части около 10 дней, а на юге за Скалистым хребтом 2-5 дней. </w:t>
      </w:r>
      <w:r>
        <w:rPr>
          <w:rFonts w:ascii="Times New Roman" w:eastAsia="Calibri" w:hAnsi="Times New Roman" w:cs="Times New Roman"/>
          <w:lang w:eastAsia="en-US"/>
        </w:rPr>
        <w:t xml:space="preserve">   </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Максимальные скорости ветра 30-35 м/сек., в горах 40-45 м/сек. Сильные ветры наблюдаются зимой и весной. Преобладающее направление – восточная четверть.</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Снежный покров неустойчив, залегает он в северной половине района очень неравномерно. В 45-55% зим устойчивый снежный покров отсутствует. В горах устойчивый снежный покров наблюдается ежегодно. Появляется он в северной половине района в середине ноября, сходит – в конце марта.</w:t>
      </w:r>
    </w:p>
    <w:p w:rsidR="0099409D" w:rsidRPr="0099409D" w:rsidRDefault="0099409D" w:rsidP="0099409D">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99409D">
        <w:rPr>
          <w:rFonts w:ascii="Times New Roman" w:eastAsia="Calibri" w:hAnsi="Times New Roman" w:cs="Times New Roman"/>
          <w:lang w:eastAsia="en-US"/>
        </w:rPr>
        <w:t>Средняя высота снежного покрова – 10-</w:t>
      </w:r>
      <w:smartTag w:uri="urn:schemas-microsoft-com:office:smarttags" w:element="metricconverter">
        <w:smartTagPr>
          <w:attr w:name="ProductID" w:val="15 см"/>
        </w:smartTagPr>
        <w:r w:rsidRPr="0099409D">
          <w:rPr>
            <w:rFonts w:ascii="Times New Roman" w:eastAsia="Calibri" w:hAnsi="Times New Roman" w:cs="Times New Roman"/>
            <w:lang w:eastAsia="en-US"/>
          </w:rPr>
          <w:t>15 см</w:t>
        </w:r>
      </w:smartTag>
      <w:r w:rsidRPr="0099409D">
        <w:rPr>
          <w:rFonts w:ascii="Times New Roman" w:eastAsia="Calibri" w:hAnsi="Times New Roman" w:cs="Times New Roman"/>
          <w:lang w:eastAsia="en-US"/>
        </w:rPr>
        <w:t>, максимальная – 25-</w:t>
      </w:r>
      <w:smartTag w:uri="urn:schemas-microsoft-com:office:smarttags" w:element="metricconverter">
        <w:smartTagPr>
          <w:attr w:name="ProductID" w:val="30 см"/>
        </w:smartTagPr>
        <w:r w:rsidRPr="0099409D">
          <w:rPr>
            <w:rFonts w:ascii="Times New Roman" w:eastAsia="Calibri" w:hAnsi="Times New Roman" w:cs="Times New Roman"/>
            <w:lang w:eastAsia="en-US"/>
          </w:rPr>
          <w:t>30 см</w:t>
        </w:r>
      </w:smartTag>
      <w:r w:rsidRPr="0099409D">
        <w:rPr>
          <w:rFonts w:ascii="Times New Roman" w:eastAsia="Calibri" w:hAnsi="Times New Roman" w:cs="Times New Roman"/>
          <w:lang w:eastAsia="en-US"/>
        </w:rPr>
        <w:t>, минимальная 2-</w:t>
      </w:r>
      <w:smartTag w:uri="urn:schemas-microsoft-com:office:smarttags" w:element="metricconverter">
        <w:smartTagPr>
          <w:attr w:name="ProductID" w:val="5 см"/>
        </w:smartTagPr>
        <w:r w:rsidRPr="0099409D">
          <w:rPr>
            <w:rFonts w:ascii="Times New Roman" w:eastAsia="Calibri" w:hAnsi="Times New Roman" w:cs="Times New Roman"/>
            <w:lang w:eastAsia="en-US"/>
          </w:rPr>
          <w:t>5 см</w:t>
        </w:r>
      </w:smartTag>
      <w:r w:rsidRPr="0099409D">
        <w:rPr>
          <w:rFonts w:ascii="Times New Roman" w:eastAsia="Calibri" w:hAnsi="Times New Roman" w:cs="Times New Roman"/>
          <w:lang w:eastAsia="en-US"/>
        </w:rPr>
        <w:t>. В северной половине района снег лежит в среднем 60-70 дней, в горах – 130-160 дней.</w:t>
      </w:r>
    </w:p>
    <w:p w:rsidR="00374B4A" w:rsidRPr="005504D9" w:rsidRDefault="00374B4A" w:rsidP="0099409D">
      <w:pPr>
        <w:pStyle w:val="afffffff0"/>
      </w:pPr>
      <w:r>
        <w:t xml:space="preserve">   </w:t>
      </w:r>
      <w:r w:rsidR="00E46199">
        <w:t xml:space="preserve"> </w:t>
      </w:r>
      <w:r w:rsidR="0099409D">
        <w:t xml:space="preserve"> </w:t>
      </w: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D525B" w:rsidRDefault="00FD525B" w:rsidP="00FD525B">
      <w:pPr>
        <w:rPr>
          <w:rFonts w:ascii="Times New Roman" w:hAnsi="Times New Roman" w:cs="Times New Roman"/>
          <w:b/>
        </w:rPr>
      </w:pPr>
    </w:p>
    <w:p w:rsidR="00374B4A" w:rsidRPr="009F5B13" w:rsidRDefault="002D2B7A" w:rsidP="002D2B7A">
      <w:pPr>
        <w:jc w:val="both"/>
        <w:rPr>
          <w:rFonts w:ascii="Times New Roman" w:hAnsi="Times New Roman" w:cs="Times New Roman"/>
        </w:rPr>
      </w:pPr>
      <w:r w:rsidRPr="009F5B13">
        <w:rPr>
          <w:rFonts w:ascii="Times New Roman" w:hAnsi="Times New Roman" w:cs="Times New Roman"/>
          <w:b/>
        </w:rPr>
        <w:t xml:space="preserve">   </w:t>
      </w:r>
      <w:r w:rsidR="00E46199" w:rsidRPr="009F5B13">
        <w:rPr>
          <w:rFonts w:ascii="Times New Roman" w:hAnsi="Times New Roman" w:cs="Times New Roman"/>
          <w:b/>
        </w:rPr>
        <w:t xml:space="preserve"> </w:t>
      </w:r>
      <w:r w:rsidR="00E46199" w:rsidRPr="009F5B13">
        <w:rPr>
          <w:rFonts w:ascii="Times New Roman" w:hAnsi="Times New Roman"/>
        </w:rPr>
        <w:t xml:space="preserve">Гидрографическая сеть сельского поселения достаточно развита. Основу водной сети </w:t>
      </w:r>
      <w:r w:rsidRPr="009F5B13">
        <w:rPr>
          <w:rFonts w:ascii="Times New Roman" w:hAnsi="Times New Roman"/>
        </w:rPr>
        <w:t xml:space="preserve"> </w:t>
      </w:r>
      <w:proofErr w:type="spellStart"/>
      <w:r w:rsidRPr="009F5B13">
        <w:rPr>
          <w:rFonts w:ascii="Times New Roman" w:hAnsi="Times New Roman"/>
        </w:rPr>
        <w:t>Краснокурганского</w:t>
      </w:r>
      <w:proofErr w:type="spellEnd"/>
      <w:r w:rsidR="00E46199" w:rsidRPr="009F5B13">
        <w:rPr>
          <w:rFonts w:ascii="Times New Roman" w:hAnsi="Times New Roman"/>
        </w:rPr>
        <w:t xml:space="preserve"> СП составляют реки </w:t>
      </w:r>
      <w:r w:rsidRPr="009F5B13">
        <w:rPr>
          <w:rFonts w:ascii="Times New Roman" w:hAnsi="Times New Roman"/>
        </w:rPr>
        <w:t xml:space="preserve"> </w:t>
      </w:r>
      <w:proofErr w:type="spellStart"/>
      <w:r w:rsidRPr="009F5B13">
        <w:rPr>
          <w:rFonts w:ascii="Times New Roman" w:hAnsi="Times New Roman" w:cs="Times New Roman"/>
        </w:rPr>
        <w:t>Подкумок</w:t>
      </w:r>
      <w:proofErr w:type="spellEnd"/>
      <w:r w:rsidRPr="009F5B13">
        <w:rPr>
          <w:rFonts w:ascii="Times New Roman" w:hAnsi="Times New Roman" w:cs="Times New Roman"/>
        </w:rPr>
        <w:t xml:space="preserve">, </w:t>
      </w:r>
      <w:proofErr w:type="spellStart"/>
      <w:r w:rsidRPr="009F5B13">
        <w:rPr>
          <w:rFonts w:ascii="Times New Roman" w:hAnsi="Times New Roman" w:cs="Times New Roman"/>
        </w:rPr>
        <w:t>Аликановка</w:t>
      </w:r>
      <w:proofErr w:type="spellEnd"/>
      <w:r w:rsidRPr="009F5B13">
        <w:rPr>
          <w:rFonts w:ascii="Times New Roman" w:hAnsi="Times New Roman" w:cs="Times New Roman"/>
        </w:rPr>
        <w:t xml:space="preserve">, Березовая, Малая </w:t>
      </w:r>
      <w:proofErr w:type="spellStart"/>
      <w:r w:rsidRPr="009F5B13">
        <w:rPr>
          <w:rFonts w:ascii="Times New Roman" w:hAnsi="Times New Roman" w:cs="Times New Roman"/>
        </w:rPr>
        <w:t>Бугунта</w:t>
      </w:r>
      <w:proofErr w:type="spellEnd"/>
      <w:r w:rsidRPr="009F5B13">
        <w:rPr>
          <w:rFonts w:ascii="Times New Roman" w:hAnsi="Times New Roman" w:cs="Times New Roman"/>
        </w:rPr>
        <w:t xml:space="preserve">, </w:t>
      </w:r>
      <w:proofErr w:type="spellStart"/>
      <w:r w:rsidRPr="009F5B13">
        <w:rPr>
          <w:rFonts w:ascii="Times New Roman" w:hAnsi="Times New Roman" w:cs="Times New Roman"/>
        </w:rPr>
        <w:t>Беловодская</w:t>
      </w:r>
      <w:proofErr w:type="spellEnd"/>
      <w:r w:rsidRPr="009F5B13">
        <w:rPr>
          <w:rFonts w:ascii="Times New Roman" w:hAnsi="Times New Roman" w:cs="Times New Roman"/>
        </w:rPr>
        <w:t xml:space="preserve"> балка (</w:t>
      </w:r>
      <w:proofErr w:type="spellStart"/>
      <w:r w:rsidRPr="009F5B13">
        <w:rPr>
          <w:rFonts w:ascii="Times New Roman" w:hAnsi="Times New Roman" w:cs="Times New Roman"/>
        </w:rPr>
        <w:t>Эчкиваш</w:t>
      </w:r>
      <w:proofErr w:type="spellEnd"/>
      <w:r w:rsidRPr="009F5B13">
        <w:rPr>
          <w:rFonts w:ascii="Times New Roman" w:hAnsi="Times New Roman" w:cs="Times New Roman"/>
        </w:rPr>
        <w:t>).</w:t>
      </w:r>
      <w:r w:rsidR="005D2843" w:rsidRPr="009F5B13">
        <w:rPr>
          <w:rFonts w:ascii="Times New Roman" w:hAnsi="Times New Roman" w:cs="Times New Roman"/>
        </w:rPr>
        <w:t xml:space="preserve">  </w:t>
      </w:r>
    </w:p>
    <w:p w:rsidR="00374B4A" w:rsidRPr="009F5B13" w:rsidRDefault="00374B4A" w:rsidP="00374B4A"/>
    <w:p w:rsidR="00374B4A" w:rsidRPr="008908AD" w:rsidRDefault="00374B4A" w:rsidP="00374B4A">
      <w:pPr>
        <w:pStyle w:val="40"/>
        <w:ind w:left="0" w:firstLine="0"/>
        <w:rPr>
          <w:color w:val="000000"/>
        </w:rPr>
      </w:pPr>
      <w:bookmarkStart w:id="21" w:name="_Toc345515131"/>
      <w:r w:rsidRPr="008908AD">
        <w:t xml:space="preserve"> </w:t>
      </w:r>
      <w:r>
        <w:t xml:space="preserve">3.2.3. </w:t>
      </w:r>
      <w:r w:rsidRPr="008908AD">
        <w:t>Структура земельного фонда и использование земель</w:t>
      </w:r>
      <w:bookmarkEnd w:id="21"/>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r w:rsidR="002D2B7A">
        <w:rPr>
          <w:rFonts w:ascii="Times New Roman" w:hAnsi="Times New Roman" w:cs="Times New Roman"/>
        </w:rPr>
        <w:t xml:space="preserve"> </w:t>
      </w:r>
      <w:proofErr w:type="spellStart"/>
      <w:r w:rsidR="002D2B7A">
        <w:rPr>
          <w:rFonts w:ascii="Times New Roman" w:hAnsi="Times New Roman" w:cs="Times New Roman"/>
        </w:rPr>
        <w:t>Краснокурганского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2D2B7A">
        <w:rPr>
          <w:rFonts w:ascii="Times New Roman" w:hAnsi="Times New Roman" w:cs="Times New Roman"/>
        </w:rPr>
        <w:t>5</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ED54B0" w:rsidRDefault="004F06BA" w:rsidP="00ED54B0">
      <w:pPr>
        <w:jc w:val="both"/>
        <w:rPr>
          <w:rFonts w:ascii="Times New Roman" w:hAnsi="Times New Roman" w:cs="Times New Roman"/>
        </w:rPr>
      </w:pPr>
      <w:r w:rsidRPr="003105CD">
        <w:rPr>
          <w:rFonts w:ascii="Times New Roman" w:hAnsi="Times New Roman" w:cs="Times New Roman"/>
        </w:rPr>
        <w:t>- земли лесного фонда;</w:t>
      </w:r>
    </w:p>
    <w:p w:rsidR="004F06BA" w:rsidRDefault="004F06BA" w:rsidP="00374B4A">
      <w:pPr>
        <w:jc w:val="both"/>
        <w:rPr>
          <w:rFonts w:ascii="Times New Roman" w:hAnsi="Times New Roman" w:cs="Times New Roman"/>
        </w:rPr>
      </w:pPr>
      <w:r w:rsidRPr="004F06BA">
        <w:rPr>
          <w:rFonts w:ascii="Times New Roman" w:hAnsi="Times New Roman" w:cs="Times New Roman"/>
        </w:rPr>
        <w:t xml:space="preserve"> </w:t>
      </w:r>
      <w:proofErr w:type="gramStart"/>
      <w:r w:rsidR="00ED54B0"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ED2BC8" w:rsidRPr="003105CD" w:rsidRDefault="00ED2BC8" w:rsidP="00ED2BC8">
      <w:pPr>
        <w:jc w:val="both"/>
        <w:rPr>
          <w:rFonts w:ascii="Times New Roman" w:hAnsi="Times New Roman" w:cs="Times New Roman"/>
        </w:rPr>
      </w:pPr>
      <w:r>
        <w:rPr>
          <w:rFonts w:ascii="Times New Roman" w:hAnsi="Times New Roman" w:cs="Times New Roman"/>
        </w:rPr>
        <w:t>- земли водного фонда</w:t>
      </w:r>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ED54B0" w:rsidRDefault="00247873" w:rsidP="00ED54B0">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6C2CFE" w:rsidRPr="0056446F" w:rsidRDefault="004F06BA" w:rsidP="00DA5261">
      <w:pPr>
        <w:jc w:val="both"/>
        <w:rPr>
          <w:b/>
        </w:rPr>
      </w:pPr>
      <w:r>
        <w:rPr>
          <w:rFonts w:ascii="Times New Roman" w:hAnsi="Times New Roman" w:cs="Times New Roman"/>
        </w:rPr>
        <w:t>- з</w:t>
      </w:r>
      <w:r w:rsidR="00E13B1F">
        <w:rPr>
          <w:rFonts w:ascii="Times New Roman" w:hAnsi="Times New Roman" w:cs="Times New Roman"/>
        </w:rPr>
        <w:t>емли запаса</w:t>
      </w:r>
      <w:r>
        <w:rPr>
          <w:rFonts w:ascii="Times New Roman" w:hAnsi="Times New Roman" w:cs="Times New Roman"/>
        </w:rPr>
        <w:t>.</w:t>
      </w:r>
    </w:p>
    <w:p w:rsidR="000C5C27" w:rsidRPr="005E6806" w:rsidRDefault="00AC2E40" w:rsidP="00CC460F">
      <w:pPr>
        <w:pStyle w:val="2"/>
        <w:rPr>
          <w:color w:val="000000" w:themeColor="text1"/>
        </w:rPr>
      </w:pPr>
      <w:bookmarkStart w:id="22" w:name="_Toc418592299"/>
      <w:bookmarkStart w:id="23" w:name="_Toc423268565"/>
      <w:r w:rsidRPr="005E6806">
        <w:rPr>
          <w:color w:val="000000" w:themeColor="text1"/>
        </w:rPr>
        <w:t>СОЦИАЛЬНО–ЭКОНОМИЧЕСКОЕ РАЗВИТИ</w:t>
      </w:r>
      <w:bookmarkEnd w:id="22"/>
      <w:r w:rsidR="009F5B13">
        <w:rPr>
          <w:color w:val="000000" w:themeColor="text1"/>
        </w:rPr>
        <w:t>Е КРАСНОКУРГАНСКОГО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3"/>
    </w:p>
    <w:p w:rsidR="002C4149" w:rsidRDefault="00F66A10" w:rsidP="00F66A10">
      <w:pPr>
        <w:pStyle w:val="30"/>
        <w:numPr>
          <w:ilvl w:val="0"/>
          <w:numId w:val="0"/>
        </w:numPr>
        <w:rPr>
          <w:szCs w:val="24"/>
        </w:rPr>
      </w:pPr>
      <w:bookmarkStart w:id="24"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9F5B13">
        <w:rPr>
          <w:szCs w:val="24"/>
        </w:rPr>
        <w:t xml:space="preserve"> </w:t>
      </w:r>
      <w:proofErr w:type="spellStart"/>
      <w:r w:rsidR="009F5B13">
        <w:rPr>
          <w:szCs w:val="24"/>
        </w:rPr>
        <w:t>Краснокурганского</w:t>
      </w:r>
      <w:proofErr w:type="spellEnd"/>
      <w:r w:rsidR="008319DB">
        <w:rPr>
          <w:szCs w:val="24"/>
        </w:rPr>
        <w:t xml:space="preserve"> </w:t>
      </w:r>
      <w:r w:rsidR="00FA381B">
        <w:rPr>
          <w:szCs w:val="24"/>
        </w:rPr>
        <w:t xml:space="preserve"> сельского </w:t>
      </w:r>
      <w:bookmarkEnd w:id="24"/>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w:t>
      </w:r>
      <w:r w:rsidR="00FA381B">
        <w:rPr>
          <w:szCs w:val="24"/>
        </w:rPr>
        <w:lastRenderedPageBreak/>
        <w:t xml:space="preserve">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5" w:name="_Toc418592300"/>
      <w:bookmarkStart w:id="26" w:name="_Toc423268566"/>
      <w:r w:rsidRPr="002F5AAD">
        <w:rPr>
          <w:color w:val="000000" w:themeColor="text1"/>
        </w:rPr>
        <w:t xml:space="preserve">АДМИНИСТРАТИВНО–ТЕРРИТОРИАЛЬНОЕ ДЕЛЕНИЕ </w:t>
      </w:r>
      <w:bookmarkEnd w:id="25"/>
      <w:r w:rsidR="009F5B13">
        <w:rPr>
          <w:color w:val="000000" w:themeColor="text1"/>
        </w:rPr>
        <w:t>КРАСНОКУРГАНСКОГО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6"/>
      <w:r w:rsidR="00A81F27" w:rsidRPr="002F5AAD">
        <w:rPr>
          <w:color w:val="000000" w:themeColor="text1"/>
          <w:lang w:eastAsia="en-US"/>
        </w:rPr>
        <w:t xml:space="preserve"> </w:t>
      </w:r>
    </w:p>
    <w:p w:rsidR="002C4149" w:rsidRDefault="00ED54B0" w:rsidP="00ED54B0">
      <w:pPr>
        <w:jc w:val="both"/>
        <w:rPr>
          <w:rFonts w:ascii="Times New Roman" w:hAnsi="Times New Roman" w:cs="Times New Roman"/>
        </w:rPr>
      </w:pPr>
      <w:r>
        <w:rPr>
          <w:rFonts w:ascii="Times New Roman" w:hAnsi="Times New Roman" w:cs="Times New Roman"/>
        </w:rPr>
        <w:t xml:space="preserve">    </w:t>
      </w:r>
      <w:proofErr w:type="spellStart"/>
      <w:r w:rsidR="005056FE">
        <w:rPr>
          <w:rFonts w:ascii="Times New Roman" w:hAnsi="Times New Roman" w:cs="Times New Roman"/>
        </w:rPr>
        <w:t>Краснокурганское</w:t>
      </w:r>
      <w:proofErr w:type="spellEnd"/>
      <w:r>
        <w:rPr>
          <w:rFonts w:ascii="Times New Roman" w:hAnsi="Times New Roman" w:cs="Times New Roman"/>
        </w:rPr>
        <w:t xml:space="preserve"> </w:t>
      </w:r>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w:t>
      </w:r>
      <w:r w:rsidR="00ED2BC8">
        <w:rPr>
          <w:rFonts w:ascii="Times New Roman" w:hAnsi="Times New Roman" w:cs="Times New Roman"/>
        </w:rPr>
        <w:t xml:space="preserve"> </w:t>
      </w:r>
      <w:r w:rsidR="00331B6C">
        <w:rPr>
          <w:rFonts w:ascii="Times New Roman" w:hAnsi="Times New Roman" w:cs="Times New Roman"/>
        </w:rPr>
        <w:t xml:space="preserve"> Учкекен</w:t>
      </w:r>
      <w:bookmarkStart w:id="27" w:name="_GoBack"/>
      <w:bookmarkEnd w:id="27"/>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ED54B0" w:rsidRDefault="00ED54B0" w:rsidP="00A81F27">
      <w:pPr>
        <w:jc w:val="both"/>
        <w:rPr>
          <w:rFonts w:ascii="Times New Roman" w:hAnsi="Times New Roman" w:cs="Times New Roman"/>
        </w:rPr>
      </w:pPr>
      <w:r>
        <w:rPr>
          <w:rFonts w:ascii="Times New Roman" w:hAnsi="Times New Roman" w:cs="Times New Roman"/>
        </w:rPr>
        <w:t xml:space="preserve">    </w:t>
      </w:r>
      <w:proofErr w:type="spellStart"/>
      <w:r w:rsidR="005056FE">
        <w:rPr>
          <w:rFonts w:ascii="Times New Roman" w:hAnsi="Times New Roman" w:cs="Times New Roman"/>
        </w:rPr>
        <w:t>Краснокурганское</w:t>
      </w:r>
      <w:proofErr w:type="spellEnd"/>
      <w:r>
        <w:rPr>
          <w:rFonts w:ascii="Times New Roman" w:hAnsi="Times New Roman" w:cs="Times New Roman"/>
        </w:rPr>
        <w:t xml:space="preserve">  </w:t>
      </w:r>
      <w:r w:rsidR="000402FA">
        <w:rPr>
          <w:rFonts w:ascii="Times New Roman" w:hAnsi="Times New Roman" w:cs="Times New Roman"/>
        </w:rPr>
        <w:t>сель</w:t>
      </w:r>
      <w:r>
        <w:rPr>
          <w:rFonts w:ascii="Times New Roman" w:hAnsi="Times New Roman" w:cs="Times New Roman"/>
        </w:rPr>
        <w:t xml:space="preserve">ское поселение состоит </w:t>
      </w:r>
      <w:proofErr w:type="gramStart"/>
      <w:r>
        <w:rPr>
          <w:rFonts w:ascii="Times New Roman" w:hAnsi="Times New Roman" w:cs="Times New Roman"/>
        </w:rPr>
        <w:t>из</w:t>
      </w:r>
      <w:proofErr w:type="gramEnd"/>
      <w:r>
        <w:rPr>
          <w:rFonts w:ascii="Times New Roman" w:hAnsi="Times New Roman" w:cs="Times New Roman"/>
        </w:rPr>
        <w:t>:</w:t>
      </w:r>
    </w:p>
    <w:p w:rsidR="000402FA" w:rsidRDefault="00E32129" w:rsidP="00A81F27">
      <w:pPr>
        <w:jc w:val="both"/>
        <w:rPr>
          <w:rFonts w:ascii="Times New Roman" w:hAnsi="Times New Roman" w:cs="Times New Roman"/>
        </w:rPr>
      </w:pPr>
      <w:r>
        <w:rPr>
          <w:rFonts w:ascii="Times New Roman" w:hAnsi="Times New Roman" w:cs="Times New Roman"/>
        </w:rPr>
        <w:t xml:space="preserve"> </w:t>
      </w:r>
      <w:r w:rsidR="00ED54B0">
        <w:rPr>
          <w:rFonts w:ascii="Times New Roman" w:hAnsi="Times New Roman" w:cs="Times New Roman"/>
        </w:rPr>
        <w:t xml:space="preserve">   - </w:t>
      </w:r>
      <w:r w:rsidR="00ED2BC8">
        <w:rPr>
          <w:rFonts w:ascii="Times New Roman" w:hAnsi="Times New Roman" w:cs="Times New Roman"/>
        </w:rPr>
        <w:t>поселка Аксу</w:t>
      </w:r>
      <w:r w:rsidR="00ED54B0">
        <w:rPr>
          <w:rFonts w:ascii="Times New Roman" w:hAnsi="Times New Roman" w:cs="Times New Roman"/>
        </w:rPr>
        <w:t>;</w:t>
      </w:r>
    </w:p>
    <w:p w:rsidR="00ED54B0" w:rsidRDefault="00ED54B0" w:rsidP="00A81F27">
      <w:pPr>
        <w:jc w:val="both"/>
        <w:rPr>
          <w:rFonts w:ascii="Times New Roman" w:hAnsi="Times New Roman" w:cs="Times New Roman"/>
        </w:rPr>
      </w:pPr>
      <w:r>
        <w:rPr>
          <w:rFonts w:ascii="Times New Roman" w:hAnsi="Times New Roman" w:cs="Times New Roman"/>
        </w:rPr>
        <w:t xml:space="preserve">    </w:t>
      </w:r>
      <w:r w:rsidR="00ED2BC8">
        <w:rPr>
          <w:rFonts w:ascii="Times New Roman" w:hAnsi="Times New Roman" w:cs="Times New Roman"/>
        </w:rPr>
        <w:t xml:space="preserve">- поселка </w:t>
      </w:r>
      <w:proofErr w:type="spellStart"/>
      <w:r w:rsidR="00ED2BC8">
        <w:rPr>
          <w:rFonts w:ascii="Times New Roman" w:hAnsi="Times New Roman" w:cs="Times New Roman"/>
        </w:rPr>
        <w:t>Коммунстрой</w:t>
      </w:r>
      <w:proofErr w:type="spellEnd"/>
      <w:r w:rsidR="00ED2BC8">
        <w:rPr>
          <w:rFonts w:ascii="Times New Roman" w:hAnsi="Times New Roman" w:cs="Times New Roman"/>
        </w:rPr>
        <w:t>.</w:t>
      </w:r>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8" w:name="_Toc418592301"/>
      <w:bookmarkStart w:id="29"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ED2BC8">
        <w:rPr>
          <w:color w:val="000000" w:themeColor="text1"/>
        </w:rPr>
        <w:t xml:space="preserve"> КРАСНОКУРГАНСКОГО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8"/>
      <w:bookmarkEnd w:id="29"/>
    </w:p>
    <w:p w:rsidR="009D6DCC" w:rsidRPr="00155DA0" w:rsidRDefault="009D6DCC" w:rsidP="00155DA0">
      <w:pPr>
        <w:pStyle w:val="2"/>
        <w:spacing w:before="0" w:beforeAutospacing="0" w:after="0" w:afterAutospacing="0"/>
      </w:pPr>
      <w:bookmarkStart w:id="30" w:name="_Toc406701118"/>
      <w:bookmarkStart w:id="31" w:name="_Toc415030072"/>
      <w:bookmarkStart w:id="32" w:name="_Toc418592302"/>
      <w:bookmarkStart w:id="33" w:name="_Toc423268568"/>
      <w:r w:rsidRPr="00155DA0">
        <w:t>Назначение и область применения</w:t>
      </w:r>
      <w:bookmarkEnd w:id="30"/>
      <w:bookmarkEnd w:id="31"/>
      <w:bookmarkEnd w:id="32"/>
      <w:bookmarkEnd w:id="33"/>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ED2BC8">
        <w:rPr>
          <w:rFonts w:ascii="Times New Roman" w:hAnsi="Times New Roman" w:cs="Times New Roman"/>
          <w:bCs/>
          <w:color w:val="auto"/>
          <w:szCs w:val="27"/>
        </w:rPr>
        <w:t xml:space="preserve"> </w:t>
      </w:r>
      <w:r w:rsidR="00ED2BC8">
        <w:rPr>
          <w:rFonts w:ascii="Times New Roman" w:hAnsi="Times New Roman" w:cs="Times New Roman"/>
        </w:rPr>
        <w:t xml:space="preserve">    </w:t>
      </w:r>
      <w:proofErr w:type="spellStart"/>
      <w:r w:rsidR="00ED2BC8">
        <w:rPr>
          <w:rFonts w:ascii="Times New Roman" w:hAnsi="Times New Roman" w:cs="Times New Roman"/>
        </w:rPr>
        <w:t>Краснокурганского</w:t>
      </w:r>
      <w:proofErr w:type="spellEnd"/>
      <w:r w:rsidR="008319DB">
        <w:rPr>
          <w:rFonts w:ascii="Times New Roman" w:hAnsi="Times New Roman" w:cs="Times New Roman"/>
          <w:bCs/>
          <w:color w:val="auto"/>
          <w:szCs w:val="27"/>
        </w:rPr>
        <w:t xml:space="preserve"> </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r w:rsidR="00887692">
        <w:rPr>
          <w:rFonts w:ascii="Times New Roman" w:hAnsi="Times New Roman" w:cs="Times New Roman"/>
          <w:bCs/>
          <w:color w:val="auto"/>
          <w:szCs w:val="27"/>
        </w:rPr>
        <w:t>Карачаево–Черкесской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4" w:name="_Toc415030073"/>
      <w:bookmarkStart w:id="35" w:name="_Toc418592303"/>
      <w:bookmarkStart w:id="36" w:name="_Toc423268569"/>
      <w:r w:rsidRPr="003E3DB5">
        <w:lastRenderedPageBreak/>
        <w:t>Правила применения</w:t>
      </w:r>
      <w:bookmarkEnd w:id="34"/>
      <w:bookmarkEnd w:id="35"/>
      <w:bookmarkEnd w:id="36"/>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нормативы гр</w:t>
      </w:r>
      <w:r w:rsidR="009F5B13">
        <w:t xml:space="preserve">адостроительного проектирования </w:t>
      </w:r>
      <w:proofErr w:type="spellStart"/>
      <w:r w:rsidR="009F5B13">
        <w:t>Краснокурганского</w:t>
      </w:r>
      <w:proofErr w:type="spellEnd"/>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ED2BC8">
        <w:t xml:space="preserve">     </w:t>
      </w:r>
      <w:proofErr w:type="spellStart"/>
      <w:r w:rsidR="00ED2BC8">
        <w:t>Краснокурганского</w:t>
      </w:r>
      <w:proofErr w:type="spellEnd"/>
      <w:r w:rsidR="008319DB">
        <w:t xml:space="preserve"> </w:t>
      </w:r>
      <w:r w:rsidR="00A050A8">
        <w:t xml:space="preserve"> сельского поселения</w:t>
      </w:r>
      <w:r w:rsidRPr="003E3DB5">
        <w:t>, относящимися к областям, указанным в пункте 1 части 3 статьи 19 Градостроительного  кодекса Российской Федерации, ин</w:t>
      </w:r>
      <w:r w:rsidR="00ED2BC8">
        <w:t xml:space="preserve">ыми объектами местного значения </w:t>
      </w:r>
      <w:r w:rsidRPr="003E3DB5">
        <w:t xml:space="preserve">населения </w:t>
      </w:r>
      <w:r w:rsidR="00ED2BC8">
        <w:t xml:space="preserve"> </w:t>
      </w:r>
      <w:proofErr w:type="spellStart"/>
      <w:r w:rsidR="00ED2BC8">
        <w:t>Краснокурганского</w:t>
      </w:r>
      <w:proofErr w:type="spellEnd"/>
      <w:r w:rsidR="00ED2BC8">
        <w:t xml:space="preserve"> </w:t>
      </w:r>
      <w:r w:rsidR="00A050A8">
        <w:t>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ED2BC8">
        <w:t xml:space="preserve"> </w:t>
      </w:r>
      <w:proofErr w:type="spellStart"/>
      <w:r w:rsidR="00ED2BC8">
        <w:t>Краснокурганского</w:t>
      </w:r>
      <w:proofErr w:type="spellEnd"/>
      <w:r w:rsidR="00ED2BC8">
        <w:t xml:space="preserve">  </w:t>
      </w:r>
      <w:r w:rsidR="00A050A8">
        <w:t>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ED2BC8">
        <w:t xml:space="preserve"> </w:t>
      </w:r>
      <w:proofErr w:type="spellStart"/>
      <w:r w:rsidR="00ED2BC8">
        <w:t>Краснокурганского</w:t>
      </w:r>
      <w:proofErr w:type="spellEnd"/>
      <w:r w:rsidR="00ED2BC8">
        <w:t xml:space="preserve">  </w:t>
      </w:r>
      <w:r w:rsidR="008319DB">
        <w:t xml:space="preserve"> </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ED2BC8">
        <w:t xml:space="preserve"> </w:t>
      </w:r>
      <w:proofErr w:type="spellStart"/>
      <w:r w:rsidR="00ED2BC8">
        <w:t>Краснокурганского</w:t>
      </w:r>
      <w:proofErr w:type="spellEnd"/>
      <w:r w:rsidR="00ED2BC8">
        <w:t xml:space="preserve">  </w:t>
      </w:r>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ED2BC8">
        <w:t xml:space="preserve"> </w:t>
      </w:r>
      <w:proofErr w:type="spellStart"/>
      <w:r w:rsidR="00ED2BC8">
        <w:t>Краснокурганского</w:t>
      </w:r>
      <w:proofErr w:type="spellEnd"/>
      <w:r w:rsidR="00ED2BC8">
        <w:t xml:space="preserve">  </w:t>
      </w:r>
      <w:r w:rsidR="008319DB">
        <w:t xml:space="preserve"> </w:t>
      </w:r>
      <w:r w:rsidR="00A050A8">
        <w:t xml:space="preserve"> 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 xml:space="preserve">отовке и утверждении Генерального плана </w:t>
      </w:r>
      <w:r>
        <w:t xml:space="preserve"> </w:t>
      </w:r>
      <w:r w:rsidR="00ED2BC8">
        <w:t xml:space="preserve"> </w:t>
      </w:r>
      <w:proofErr w:type="spellStart"/>
      <w:r w:rsidR="00ED2BC8">
        <w:t>Краснокурганского</w:t>
      </w:r>
      <w:proofErr w:type="spellEnd"/>
      <w:r w:rsidR="00ED2BC8">
        <w:t xml:space="preserve">  </w:t>
      </w:r>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ED2BC8">
        <w:t xml:space="preserve"> </w:t>
      </w:r>
      <w:proofErr w:type="spellStart"/>
      <w:r w:rsidR="00ED2BC8">
        <w:t>Краснокурганского</w:t>
      </w:r>
      <w:proofErr w:type="spellEnd"/>
      <w:r w:rsidR="00ED2BC8">
        <w:t xml:space="preserve">  </w:t>
      </w:r>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7" w:name="_Toc418592305"/>
      <w:bookmarkStart w:id="38"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8B47DC">
        <w:t>КИЧИ-БАЛЫКСКОГО</w:t>
      </w:r>
      <w:r w:rsidR="008319DB">
        <w:t xml:space="preserve"> </w:t>
      </w:r>
      <w:r w:rsidR="00A050A8">
        <w:t xml:space="preserve"> СЕЛЬСКОГО ПОСЕЛЕНИЯ</w:t>
      </w:r>
      <w:r w:rsidRPr="00612094">
        <w:t>).</w:t>
      </w:r>
      <w:bookmarkEnd w:id="37"/>
      <w:bookmarkEnd w:id="38"/>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9" w:name="_Toc416157465"/>
            <w:bookmarkStart w:id="40" w:name="_Toc416157790"/>
            <w:bookmarkStart w:id="41" w:name="_Toc416159247"/>
            <w:bookmarkStart w:id="42" w:name="_Toc418592306"/>
            <w:bookmarkStart w:id="43" w:name="_Toc423268571"/>
            <w:r w:rsidRPr="00612094">
              <w:t>Общие принципы организации территорий</w:t>
            </w:r>
            <w:bookmarkEnd w:id="39"/>
            <w:bookmarkEnd w:id="40"/>
            <w:bookmarkEnd w:id="41"/>
            <w:bookmarkEnd w:id="42"/>
            <w:bookmarkEnd w:id="43"/>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ED2BC8">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w:t>
            </w:r>
            <w:r w:rsidR="00ED2BC8">
              <w:rPr>
                <w:rFonts w:ascii="Times New Roman" w:hAnsi="Times New Roman" w:cs="Tahoma"/>
                <w:sz w:val="22"/>
                <w:szCs w:val="22"/>
              </w:rPr>
              <w:t xml:space="preserve"> </w:t>
            </w:r>
            <w:proofErr w:type="spellStart"/>
            <w:r w:rsidR="00ED2BC8">
              <w:t>Краснокурганском</w:t>
            </w:r>
            <w:proofErr w:type="spellEnd"/>
            <w:r w:rsidR="00ED2BC8">
              <w:t xml:space="preserve"> СП</w:t>
            </w:r>
            <w:r>
              <w:rPr>
                <w:rFonts w:ascii="Times New Roman" w:hAnsi="Times New Roman" w:cs="Tahoma"/>
                <w:sz w:val="22"/>
                <w:szCs w:val="22"/>
              </w:rPr>
              <w:t>:</w:t>
            </w:r>
            <w:r w:rsidR="006D7F85">
              <w:rPr>
                <w:rFonts w:ascii="Times New Roman" w:hAnsi="Times New Roman" w:cs="Tahoma"/>
                <w:sz w:val="22"/>
                <w:szCs w:val="22"/>
              </w:rPr>
              <w:t xml:space="preserve"> </w:t>
            </w:r>
            <w:r w:rsidR="00F5536E">
              <w:rPr>
                <w:rFonts w:ascii="Times New Roman" w:hAnsi="Times New Roman" w:cs="Tahoma"/>
                <w:sz w:val="22"/>
                <w:szCs w:val="22"/>
              </w:rPr>
              <w:t>село</w:t>
            </w:r>
            <w:r w:rsidR="00ED2BC8">
              <w:rPr>
                <w:rFonts w:ascii="Times New Roman" w:hAnsi="Times New Roman" w:cs="Tahoma"/>
                <w:sz w:val="22"/>
                <w:szCs w:val="22"/>
              </w:rPr>
              <w:t>, поселок</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ED2BC8">
            <w:pPr>
              <w:pStyle w:val="aff0"/>
              <w:jc w:val="both"/>
              <w:rPr>
                <w:b w:val="0"/>
                <w:highlight w:val="yellow"/>
              </w:rPr>
            </w:pPr>
            <w:r w:rsidRPr="00612094">
              <w:rPr>
                <w:b w:val="0"/>
              </w:rPr>
              <w:t xml:space="preserve">Типы и виды функциональных зон, устанавливаемые на территории </w:t>
            </w:r>
            <w:r w:rsidR="00ED2BC8" w:rsidRPr="00ED2BC8">
              <w:rPr>
                <w:b w:val="0"/>
              </w:rPr>
              <w:t xml:space="preserve"> </w:t>
            </w:r>
            <w:proofErr w:type="spellStart"/>
            <w:r w:rsidR="00ED2BC8" w:rsidRPr="00ED2BC8">
              <w:rPr>
                <w:b w:val="0"/>
              </w:rPr>
              <w:t>Краснокурганского</w:t>
            </w:r>
            <w:proofErr w:type="spellEnd"/>
            <w:r w:rsidR="00ED2BC8">
              <w:t xml:space="preserve">  </w:t>
            </w:r>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4" w:name="_Toc416157466"/>
            <w:bookmarkStart w:id="45" w:name="_Toc416157791"/>
            <w:bookmarkStart w:id="46" w:name="_Toc416159248"/>
            <w:bookmarkStart w:id="47" w:name="_Toc418592307"/>
            <w:bookmarkStart w:id="48" w:name="_Toc423268572"/>
            <w:r w:rsidRPr="00BF1E0A">
              <w:t>Селитебная территория</w:t>
            </w:r>
            <w:bookmarkEnd w:id="44"/>
            <w:bookmarkEnd w:id="45"/>
            <w:bookmarkEnd w:id="46"/>
            <w:bookmarkEnd w:id="47"/>
            <w:bookmarkEnd w:id="48"/>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9" w:name="_Toc416157467"/>
            <w:bookmarkStart w:id="50" w:name="_Toc418592308"/>
            <w:bookmarkStart w:id="51" w:name="_Toc423268573"/>
            <w:r w:rsidRPr="00BF1E0A">
              <w:t>Нормативы градостроительного проектирования жилых зон</w:t>
            </w:r>
            <w:bookmarkEnd w:id="49"/>
            <w:bookmarkEnd w:id="50"/>
            <w:bookmarkEnd w:id="51"/>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w:t>
            </w:r>
            <w:r w:rsidR="007269A2" w:rsidRPr="00ED2BC8">
              <w:rPr>
                <w:sz w:val="22"/>
                <w:szCs w:val="22"/>
              </w:rPr>
              <w:t xml:space="preserve">пунктов </w:t>
            </w:r>
            <w:r w:rsidR="00ED2BC8" w:rsidRPr="00ED2BC8">
              <w:rPr>
                <w:sz w:val="22"/>
                <w:szCs w:val="22"/>
              </w:rPr>
              <w:t xml:space="preserve"> </w:t>
            </w:r>
            <w:proofErr w:type="spellStart"/>
            <w:r w:rsidR="00ED2BC8" w:rsidRPr="00ED2BC8">
              <w:rPr>
                <w:sz w:val="22"/>
                <w:szCs w:val="22"/>
              </w:rPr>
              <w:t>Краснокурганского</w:t>
            </w:r>
            <w:proofErr w:type="spellEnd"/>
            <w:r w:rsidR="00ED2BC8">
              <w:t xml:space="preserve">  </w:t>
            </w:r>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r w:rsidRPr="001F1625">
              <w:rPr>
                <w:rFonts w:ascii="Times New Roman" w:hAnsi="Times New Roman"/>
                <w:color w:val="auto"/>
                <w:sz w:val="22"/>
                <w:szCs w:val="22"/>
              </w:rPr>
              <w:lastRenderedPageBreak/>
              <w:t>Р</w:t>
            </w:r>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2" w:name="_Toc416157468"/>
            <w:bookmarkStart w:id="53" w:name="_Toc418592309"/>
            <w:bookmarkStart w:id="54" w:name="_Toc423268574"/>
            <w:r w:rsidRPr="001F1625">
              <w:t>Нормативы обеспеченности организации благоустройства и озеленения населённых пунктов</w:t>
            </w:r>
            <w:bookmarkEnd w:id="52"/>
            <w:bookmarkEnd w:id="53"/>
            <w:bookmarkEnd w:id="54"/>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5" w:name="_Toc416157469"/>
            <w:bookmarkStart w:id="56" w:name="_Toc416157792"/>
            <w:bookmarkStart w:id="57" w:name="_Toc418592310"/>
            <w:bookmarkStart w:id="58" w:name="_Toc423268575"/>
            <w:r w:rsidRPr="00910B7A">
              <w:t>Социальная инфраструктура</w:t>
            </w:r>
            <w:bookmarkEnd w:id="55"/>
            <w:bookmarkEnd w:id="56"/>
            <w:bookmarkEnd w:id="57"/>
            <w:bookmarkEnd w:id="58"/>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9" w:name="_Toc416157470"/>
            <w:bookmarkStart w:id="60"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9"/>
            <w:bookmarkEnd w:id="60"/>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1" w:name="_Toc416157471"/>
            <w:bookmarkStart w:id="62" w:name="_Toc416157793"/>
            <w:r w:rsidRPr="001C331D">
              <w:t>Дошкольные образовательные организации</w:t>
            </w:r>
            <w:bookmarkEnd w:id="61"/>
            <w:bookmarkEnd w:id="62"/>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3" w:name="_Toc416157472"/>
            <w:bookmarkStart w:id="64" w:name="_Toc416157794"/>
            <w:r w:rsidRPr="005C45D7">
              <w:t>Общеобразовательные организации</w:t>
            </w:r>
            <w:bookmarkEnd w:id="63"/>
            <w:bookmarkEnd w:id="64"/>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5" w:name="_Toc416157473"/>
            <w:bookmarkStart w:id="66" w:name="_Toc416157795"/>
            <w:r w:rsidRPr="00C66776">
              <w:t>Организации дополнительного образования</w:t>
            </w:r>
            <w:bookmarkEnd w:id="65"/>
            <w:bookmarkEnd w:id="66"/>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7" w:name="_Toc416157474"/>
            <w:bookmarkStart w:id="68" w:name="_Toc416157796"/>
            <w:r w:rsidRPr="00C66776">
              <w:t>Межшкольные учебные комбинаты</w:t>
            </w:r>
            <w:bookmarkEnd w:id="67"/>
            <w:bookmarkEnd w:id="68"/>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9" w:name="_Toc416157475"/>
            <w:bookmarkStart w:id="70" w:name="_Toc416157797"/>
            <w:r w:rsidRPr="00C66776">
              <w:t>Детские оздоровительные лагеря</w:t>
            </w:r>
            <w:bookmarkEnd w:id="69"/>
            <w:bookmarkEnd w:id="70"/>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1" w:name="_Toc416157478"/>
            <w:bookmarkStart w:id="72"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1"/>
            <w:bookmarkEnd w:id="72"/>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3" w:name="_Toc416157479"/>
            <w:bookmarkStart w:id="74" w:name="_Toc416157800"/>
            <w:r w:rsidRPr="00450AED">
              <w:lastRenderedPageBreak/>
              <w:t>Фельдшерско-акушерские пункты</w:t>
            </w:r>
            <w:bookmarkEnd w:id="73"/>
            <w:bookmarkEnd w:id="7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0,2 га на объект. Фельдшерско–акушерские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5" w:name="_Toc416157480"/>
            <w:bookmarkStart w:id="76" w:name="_Toc416157801"/>
            <w:r w:rsidRPr="00450AED">
              <w:t>Лечебно-профилактические медицинские организации, оказывающие медицинскую помощь в амбулаторных условиях</w:t>
            </w:r>
            <w:bookmarkEnd w:id="75"/>
            <w:bookmarkEnd w:id="76"/>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w:t>
            </w:r>
            <w:r w:rsidR="007F0445" w:rsidRPr="00450AED">
              <w:rPr>
                <w:rFonts w:ascii="Times New Roman" w:hAnsi="Times New Roman"/>
                <w:sz w:val="22"/>
                <w:szCs w:val="22"/>
              </w:rPr>
              <w:t xml:space="preserve">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7" w:name="_Toc416157481"/>
            <w:bookmarkStart w:id="78" w:name="_Toc416157802"/>
            <w:r w:rsidRPr="00450AED">
              <w:t>Лечебно-профилактические медицинские организации, оказывающие медицинскую помощь в стационарных условиях</w:t>
            </w:r>
            <w:bookmarkEnd w:id="77"/>
            <w:bookmarkEnd w:id="78"/>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9" w:name="_Toc416157482"/>
            <w:bookmarkStart w:id="80" w:name="_Toc416157803"/>
            <w:r w:rsidRPr="00450AED">
              <w:lastRenderedPageBreak/>
              <w:t>Медицинские организации скорой медицинской помощи</w:t>
            </w:r>
            <w:bookmarkEnd w:id="79"/>
            <w:bookmarkEnd w:id="80"/>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1" w:name="_Toc416157483"/>
            <w:bookmarkStart w:id="82" w:name="_Toc416157804"/>
            <w:r w:rsidRPr="00450AED">
              <w:t>Родильные дома</w:t>
            </w:r>
            <w:bookmarkEnd w:id="81"/>
            <w:bookmarkEnd w:id="82"/>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3" w:name="_Toc416157484"/>
            <w:bookmarkStart w:id="84" w:name="_Toc416157805"/>
            <w:r w:rsidRPr="00450AED">
              <w:t>Женские консультации</w:t>
            </w:r>
            <w:bookmarkEnd w:id="83"/>
            <w:bookmarkEnd w:id="8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5" w:name="_Toc416157485"/>
            <w:bookmarkStart w:id="86" w:name="_Toc416157806"/>
            <w:r w:rsidRPr="00450AED">
              <w:t>Аптечные организации</w:t>
            </w:r>
            <w:bookmarkEnd w:id="85"/>
            <w:bookmarkEnd w:id="86"/>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7" w:name="_Toc416157486"/>
            <w:bookmarkStart w:id="88"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7"/>
            <w:bookmarkEnd w:id="88"/>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9" w:name="_Toc416157487"/>
            <w:bookmarkStart w:id="90" w:name="_Toc416157807"/>
            <w:r w:rsidRPr="002B5F55">
              <w:t>Комплексные центры (Центры) социального обслуживания</w:t>
            </w:r>
            <w:bookmarkEnd w:id="89"/>
            <w:bookmarkEnd w:id="90"/>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1" w:name="_Toc416157488"/>
            <w:bookmarkStart w:id="92" w:name="_Toc418592314"/>
            <w:r w:rsidRPr="002B5F55">
              <w:rPr>
                <w:sz w:val="22"/>
                <w:szCs w:val="22"/>
              </w:rPr>
              <w:t>Уровень обеспеченности</w:t>
            </w:r>
            <w:bookmarkEnd w:id="91"/>
            <w:bookmarkEnd w:id="92"/>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3" w:name="_Toc416157489"/>
            <w:bookmarkStart w:id="94" w:name="_Toc416157808"/>
            <w:r w:rsidRPr="002B5F55">
              <w:t>Центры (Кризисные центры) социальной помощи семье, женщинам и детям</w:t>
            </w:r>
            <w:bookmarkEnd w:id="93"/>
            <w:bookmarkEnd w:id="94"/>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5" w:name="_Toc416157490"/>
            <w:bookmarkStart w:id="96"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5"/>
            <w:bookmarkEnd w:id="96"/>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7" w:name="_Toc416157491"/>
            <w:bookmarkStart w:id="98" w:name="_Toc416157810"/>
            <w:r w:rsidRPr="00326F53">
              <w:t>Дома–интернаты для взрослых инвалидов с физическими нарушениями</w:t>
            </w:r>
            <w:bookmarkEnd w:id="97"/>
            <w:bookmarkEnd w:id="98"/>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9" w:name="_Toc416157492"/>
            <w:bookmarkStart w:id="100" w:name="_Toc416157811"/>
            <w:r w:rsidRPr="00326F53">
              <w:t>Детские дома-интернаты</w:t>
            </w:r>
            <w:bookmarkEnd w:id="99"/>
            <w:bookmarkEnd w:id="100"/>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1" w:name="_Toc416157493"/>
            <w:bookmarkStart w:id="102" w:name="_Toc416157812"/>
            <w:r w:rsidRPr="003C5118">
              <w:t>Специальные жилые дома и группы квартир для ветеранов войны и труда и одиноких престарелых</w:t>
            </w:r>
            <w:bookmarkEnd w:id="101"/>
            <w:bookmarkEnd w:id="102"/>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3" w:name="_Toc416157494"/>
            <w:bookmarkStart w:id="104" w:name="_Toc416157813"/>
            <w:r w:rsidRPr="003C5118">
              <w:t>Специальные жилые дома и группы квартир для инвалидов на креслах-колясках и их семей</w:t>
            </w:r>
            <w:bookmarkEnd w:id="103"/>
            <w:bookmarkEnd w:id="104"/>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5" w:name="_Toc416157495"/>
            <w:bookmarkStart w:id="106"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5"/>
            <w:bookmarkEnd w:id="106"/>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7" w:name="_Toc416157496"/>
            <w:bookmarkStart w:id="108" w:name="_Toc418592315"/>
            <w:r w:rsidRPr="00AA2413">
              <w:rPr>
                <w:b/>
              </w:rPr>
              <w:t>Нормативы обеспеченности услугами связи, общественного питания, торговли и бытового обслуживания</w:t>
            </w:r>
            <w:bookmarkEnd w:id="107"/>
            <w:bookmarkEnd w:id="108"/>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9" w:name="_Toc416157497"/>
            <w:bookmarkStart w:id="110" w:name="_Toc416157815"/>
            <w:r w:rsidRPr="00AA2413">
              <w:lastRenderedPageBreak/>
              <w:t>Отделения почтовой связи</w:t>
            </w:r>
            <w:bookmarkEnd w:id="109"/>
            <w:bookmarkEnd w:id="110"/>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1" w:name="_Toc416157498"/>
            <w:bookmarkStart w:id="112" w:name="_Toc416157816"/>
            <w:r w:rsidRPr="00AA2413">
              <w:t>Торговые предприятия</w:t>
            </w:r>
            <w:bookmarkEnd w:id="111"/>
            <w:bookmarkEnd w:id="112"/>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Норматив обеспеченности определять в соответствии с нормативным правовым актом Карачаево–Черкесской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3" w:name="_Toc416157499"/>
            <w:bookmarkStart w:id="114" w:name="_Toc416157817"/>
            <w:r w:rsidRPr="00D44FCF">
              <w:t>Рынки</w:t>
            </w:r>
            <w:bookmarkEnd w:id="113"/>
            <w:bookmarkEnd w:id="114"/>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5" w:name="_Toc416157500"/>
            <w:bookmarkStart w:id="116" w:name="_Toc416157818"/>
            <w:r w:rsidRPr="00D44FCF">
              <w:t>Предприятия общественного питания</w:t>
            </w:r>
            <w:bookmarkEnd w:id="115"/>
            <w:bookmarkEnd w:id="116"/>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7" w:name="_Toc416157501"/>
            <w:bookmarkStart w:id="118" w:name="_Toc416157819"/>
            <w:r w:rsidRPr="00AA2413">
              <w:t>Предприятия бытового обслуживания</w:t>
            </w:r>
            <w:bookmarkEnd w:id="117"/>
            <w:bookmarkEnd w:id="118"/>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9" w:name="_Toc416157502"/>
            <w:bookmarkStart w:id="120" w:name="_Toc416157820"/>
            <w:r w:rsidRPr="00AA2413">
              <w:t>Прачечные</w:t>
            </w:r>
            <w:bookmarkEnd w:id="119"/>
            <w:bookmarkEnd w:id="120"/>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1" w:name="_Toc416157503"/>
            <w:bookmarkStart w:id="122" w:name="_Toc416157821"/>
            <w:r w:rsidRPr="00AA2413">
              <w:t>Химчистки</w:t>
            </w:r>
            <w:bookmarkEnd w:id="121"/>
            <w:bookmarkEnd w:id="122"/>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3" w:name="_Toc416157504"/>
            <w:bookmarkStart w:id="124" w:name="_Toc416157822"/>
            <w:r w:rsidRPr="00AA2413">
              <w:t>Бани</w:t>
            </w:r>
            <w:bookmarkEnd w:id="123"/>
            <w:bookmarkEnd w:id="124"/>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5" w:name="_Toc416157505"/>
            <w:bookmarkStart w:id="126"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5"/>
            <w:bookmarkEnd w:id="126"/>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7" w:name="_Toc416157506"/>
            <w:bookmarkStart w:id="128" w:name="_Toc416157823"/>
            <w:r w:rsidRPr="00AA2413">
              <w:t>Районные библиотеки</w:t>
            </w:r>
            <w:bookmarkEnd w:id="127"/>
            <w:bookmarkEnd w:id="128"/>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9" w:name="_Toc416157507"/>
            <w:bookmarkStart w:id="130" w:name="_Toc416157824"/>
            <w:r w:rsidRPr="00AA2413">
              <w:rPr>
                <w:szCs w:val="24"/>
              </w:rPr>
              <w:t>С</w:t>
            </w:r>
            <w:r w:rsidR="007269A2" w:rsidRPr="00AA2413">
              <w:rPr>
                <w:szCs w:val="24"/>
              </w:rPr>
              <w:t>ельские библиотеки, по типам</w:t>
            </w:r>
            <w:bookmarkEnd w:id="129"/>
            <w:bookmarkEnd w:id="130"/>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1" w:name="_Toc416157508"/>
            <w:bookmarkStart w:id="132" w:name="_Toc418592317"/>
            <w:r w:rsidRPr="00867AC5">
              <w:rPr>
                <w:b/>
              </w:rPr>
              <w:t>Нормативы обеспеченности объектами досуга и культуры</w:t>
            </w:r>
            <w:bookmarkEnd w:id="131"/>
            <w:bookmarkEnd w:id="132"/>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3" w:name="_Toc375830301"/>
            <w:bookmarkStart w:id="134" w:name="_Toc416157509"/>
            <w:bookmarkStart w:id="135" w:name="_Toc416157825"/>
            <w:r w:rsidRPr="00867AC5">
              <w:t>Помещения для культурно-досуговой деятельности</w:t>
            </w:r>
            <w:bookmarkEnd w:id="133"/>
            <w:bookmarkEnd w:id="134"/>
            <w:bookmarkEnd w:id="135"/>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6" w:name="_Toc416157510"/>
            <w:bookmarkStart w:id="137" w:name="_Toc416157826"/>
            <w:r>
              <w:t xml:space="preserve"> Городские </w:t>
            </w:r>
            <w:r w:rsidR="007269A2" w:rsidRPr="00867AC5">
              <w:t>учреждения культуры клубного типа</w:t>
            </w:r>
            <w:bookmarkEnd w:id="136"/>
            <w:bookmarkEnd w:id="137"/>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8" w:name="_Toc416157511"/>
            <w:bookmarkStart w:id="139" w:name="_Toc416157827"/>
            <w:r>
              <w:t>С</w:t>
            </w:r>
            <w:r w:rsidR="007269A2" w:rsidRPr="00867AC5">
              <w:t>ельские учреждения культуры клубного типа</w:t>
            </w:r>
            <w:bookmarkEnd w:id="138"/>
            <w:bookmarkEnd w:id="139"/>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40" w:name="_Toc416157515"/>
            <w:bookmarkStart w:id="141"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40"/>
            <w:bookmarkEnd w:id="141"/>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2" w:name="_Toc416157516"/>
            <w:bookmarkStart w:id="143" w:name="_Toc416157831"/>
            <w:r w:rsidRPr="00041F03">
              <w:lastRenderedPageBreak/>
              <w:t>Молодежные центры</w:t>
            </w:r>
            <w:bookmarkEnd w:id="142"/>
            <w:bookmarkEnd w:id="143"/>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4" w:name="_Toc375830319"/>
            <w:bookmarkStart w:id="145" w:name="_Toc381202445"/>
            <w:bookmarkStart w:id="146" w:name="_Toc416157517"/>
            <w:bookmarkStart w:id="147" w:name="_Toc416157832"/>
            <w:r w:rsidRPr="00041F03">
              <w:t xml:space="preserve">Помещения для физкультурных занятий </w:t>
            </w:r>
            <w:bookmarkEnd w:id="144"/>
            <w:bookmarkEnd w:id="145"/>
            <w:r w:rsidRPr="00041F03">
              <w:t>и тренировок</w:t>
            </w:r>
            <w:bookmarkEnd w:id="146"/>
            <w:bookmarkEnd w:id="147"/>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8" w:name="_Toc416157518"/>
            <w:bookmarkStart w:id="149" w:name="_Toc416157833"/>
            <w:r w:rsidRPr="00041F03">
              <w:t>Физкультурно-спортивные залы</w:t>
            </w:r>
            <w:bookmarkEnd w:id="148"/>
            <w:bookmarkEnd w:id="149"/>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50" w:name="_Toc416157519"/>
            <w:bookmarkStart w:id="151" w:name="_Toc416157834"/>
            <w:r w:rsidRPr="00041F03">
              <w:t>Плавательные бассейны</w:t>
            </w:r>
            <w:bookmarkEnd w:id="150"/>
            <w:bookmarkEnd w:id="151"/>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2" w:name="_Toc416157520"/>
            <w:bookmarkStart w:id="153" w:name="_Toc416157835"/>
            <w:r w:rsidRPr="00041F03">
              <w:t>Плоскостные сооружения</w:t>
            </w:r>
            <w:bookmarkEnd w:id="152"/>
            <w:bookmarkEnd w:id="153"/>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4" w:name="_Toc416157521"/>
            <w:bookmarkStart w:id="155" w:name="_Toc418592319"/>
            <w:r w:rsidRPr="00AD0567">
              <w:rPr>
                <w:b/>
              </w:rPr>
              <w:t>Нормативы обеспеченности кредитно-финансовыми учреждениями</w:t>
            </w:r>
            <w:bookmarkEnd w:id="154"/>
            <w:r w:rsidR="00FF12CE" w:rsidRPr="00AD0567">
              <w:rPr>
                <w:b/>
              </w:rPr>
              <w:t>, учреждениями управления, гостиничными организациями</w:t>
            </w:r>
            <w:bookmarkEnd w:id="155"/>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6" w:name="_Toc416157522"/>
            <w:bookmarkStart w:id="157" w:name="_Toc416157836"/>
            <w:r w:rsidRPr="00AD0567">
              <w:t>Отделения и филиалы сберегательного банка</w:t>
            </w:r>
            <w:bookmarkEnd w:id="156"/>
            <w:bookmarkEnd w:id="157"/>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8" w:name="_Toc416157523"/>
            <w:bookmarkStart w:id="159" w:name="_Toc416157837"/>
            <w:r w:rsidRPr="00AD0567">
              <w:t>Организации и учреждения управления</w:t>
            </w:r>
            <w:bookmarkEnd w:id="158"/>
            <w:bookmarkEnd w:id="159"/>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60" w:name="_Toc416157524"/>
            <w:bookmarkStart w:id="161" w:name="_Toc416157838"/>
            <w:r w:rsidRPr="00AD0567">
              <w:t>Гостиницы</w:t>
            </w:r>
            <w:bookmarkEnd w:id="160"/>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2" w:name="_Toc418592320"/>
            <w:r w:rsidRPr="00AD0567">
              <w:t>Муниципальный архив</w:t>
            </w:r>
            <w:bookmarkEnd w:id="162"/>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3" w:name="_Toc416157526"/>
            <w:bookmarkStart w:id="164" w:name="_Toc416157839"/>
            <w:bookmarkStart w:id="165" w:name="_Toc416159249"/>
            <w:bookmarkStart w:id="166" w:name="_Toc418592321"/>
            <w:bookmarkStart w:id="167" w:name="_Toc419802150"/>
            <w:r w:rsidRPr="00CC460F">
              <w:t>Транспортная инфраструктура</w:t>
            </w:r>
            <w:bookmarkEnd w:id="163"/>
            <w:bookmarkEnd w:id="164"/>
            <w:bookmarkEnd w:id="165"/>
            <w:bookmarkEnd w:id="166"/>
            <w:bookmarkEnd w:id="167"/>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8"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8"/>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9"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9"/>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70" w:name="_Toc416157529"/>
            <w:bookmarkStart w:id="171"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70"/>
            <w:bookmarkEnd w:id="171"/>
          </w:p>
          <w:p w:rsidR="0091583B" w:rsidRPr="00CC460F" w:rsidRDefault="0091583B" w:rsidP="0091583B">
            <w:pPr>
              <w:pStyle w:val="30"/>
              <w:numPr>
                <w:ilvl w:val="0"/>
                <w:numId w:val="0"/>
              </w:numPr>
              <w:rPr>
                <w:b/>
                <w:i/>
                <w:szCs w:val="22"/>
              </w:rPr>
            </w:pPr>
            <w:bookmarkStart w:id="172" w:name="_Toc416157530"/>
            <w:bookmarkStart w:id="173" w:name="_Toc416157841"/>
            <w:r w:rsidRPr="00CC460F">
              <w:rPr>
                <w:sz w:val="22"/>
                <w:szCs w:val="22"/>
              </w:rPr>
              <w:t>СТО автомобилей следует проектировать из расчета один пост на 100-150 легковых автомобилей.</w:t>
            </w:r>
            <w:bookmarkEnd w:id="172"/>
            <w:bookmarkEnd w:id="173"/>
          </w:p>
          <w:p w:rsidR="0091583B" w:rsidRPr="00CC460F" w:rsidRDefault="0091583B" w:rsidP="0091583B">
            <w:pPr>
              <w:pStyle w:val="30"/>
              <w:numPr>
                <w:ilvl w:val="0"/>
                <w:numId w:val="0"/>
              </w:numPr>
              <w:rPr>
                <w:b/>
                <w:i/>
                <w:szCs w:val="22"/>
              </w:rPr>
            </w:pPr>
            <w:bookmarkStart w:id="174" w:name="_Toc416157531"/>
            <w:bookmarkStart w:id="175" w:name="_Toc416157842"/>
            <w:r w:rsidRPr="00CC460F">
              <w:rPr>
                <w:sz w:val="22"/>
                <w:szCs w:val="22"/>
              </w:rPr>
              <w:t>АЗС следует проектировать из расчета одна топливораздаточная колонка на 500 легковых автомобилей.</w:t>
            </w:r>
            <w:bookmarkEnd w:id="174"/>
            <w:bookmarkEnd w:id="175"/>
            <w:r w:rsidRPr="00CC460F">
              <w:rPr>
                <w:sz w:val="22"/>
                <w:szCs w:val="22"/>
              </w:rPr>
              <w:t xml:space="preserve"> </w:t>
            </w:r>
          </w:p>
          <w:p w:rsidR="0091583B" w:rsidRPr="00CC460F" w:rsidRDefault="0091583B" w:rsidP="0091583B">
            <w:pPr>
              <w:pStyle w:val="30"/>
              <w:numPr>
                <w:ilvl w:val="0"/>
                <w:numId w:val="0"/>
              </w:numPr>
              <w:rPr>
                <w:b/>
                <w:i/>
                <w:szCs w:val="22"/>
              </w:rPr>
            </w:pPr>
            <w:bookmarkStart w:id="176" w:name="_Toc416157532"/>
            <w:bookmarkStart w:id="177"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6"/>
            <w:bookmarkEnd w:id="177"/>
          </w:p>
          <w:p w:rsidR="0091583B" w:rsidRPr="00CC460F" w:rsidRDefault="0091583B" w:rsidP="0091583B">
            <w:pPr>
              <w:pStyle w:val="30"/>
              <w:numPr>
                <w:ilvl w:val="0"/>
                <w:numId w:val="0"/>
              </w:numPr>
              <w:rPr>
                <w:b/>
                <w:i/>
                <w:szCs w:val="22"/>
              </w:rPr>
            </w:pPr>
            <w:bookmarkStart w:id="178" w:name="_Toc416157533"/>
            <w:bookmarkStart w:id="179"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8"/>
            <w:bookmarkEnd w:id="179"/>
          </w:p>
          <w:p w:rsidR="0091583B" w:rsidRPr="00CC460F" w:rsidRDefault="0091583B" w:rsidP="0091583B">
            <w:pPr>
              <w:pStyle w:val="30"/>
              <w:numPr>
                <w:ilvl w:val="0"/>
                <w:numId w:val="0"/>
              </w:numPr>
              <w:rPr>
                <w:b/>
                <w:i/>
                <w:szCs w:val="22"/>
              </w:rPr>
            </w:pPr>
            <w:bookmarkStart w:id="180" w:name="_Toc416157534"/>
            <w:bookmarkStart w:id="181"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80"/>
            <w:bookmarkEnd w:id="181"/>
          </w:p>
          <w:p w:rsidR="0091583B" w:rsidRPr="00CC460F" w:rsidRDefault="0091583B" w:rsidP="0091583B">
            <w:pPr>
              <w:pStyle w:val="111"/>
              <w:rPr>
                <w:sz w:val="22"/>
                <w:szCs w:val="22"/>
              </w:rPr>
            </w:pPr>
            <w:bookmarkStart w:id="182" w:name="_Toc416157535"/>
            <w:r w:rsidRPr="00CC460F">
              <w:rPr>
                <w:sz w:val="22"/>
                <w:szCs w:val="22"/>
              </w:rPr>
              <w:t>Объекты по обслуживанию автомобилей                              Расстояние, м, не менее</w:t>
            </w:r>
            <w:bookmarkEnd w:id="182"/>
          </w:p>
          <w:p w:rsidR="0091583B" w:rsidRPr="00CC460F" w:rsidRDefault="0091583B" w:rsidP="0091583B">
            <w:pPr>
              <w:pStyle w:val="30"/>
              <w:numPr>
                <w:ilvl w:val="0"/>
                <w:numId w:val="0"/>
              </w:numPr>
              <w:rPr>
                <w:b/>
                <w:i/>
                <w:szCs w:val="22"/>
              </w:rPr>
            </w:pPr>
            <w:bookmarkStart w:id="183" w:name="_Toc416157536"/>
            <w:bookmarkStart w:id="184" w:name="_Toc416157846"/>
            <w:r w:rsidRPr="00CC460F">
              <w:rPr>
                <w:sz w:val="22"/>
                <w:szCs w:val="22"/>
              </w:rPr>
              <w:t>Легковых автомобилей до 5 постов                                                             50</w:t>
            </w:r>
            <w:bookmarkEnd w:id="183"/>
            <w:bookmarkEnd w:id="184"/>
          </w:p>
          <w:p w:rsidR="0091583B" w:rsidRPr="00CC460F" w:rsidRDefault="0091583B" w:rsidP="0091583B">
            <w:pPr>
              <w:pStyle w:val="30"/>
              <w:numPr>
                <w:ilvl w:val="0"/>
                <w:numId w:val="0"/>
              </w:numPr>
              <w:rPr>
                <w:b/>
                <w:i/>
                <w:szCs w:val="22"/>
              </w:rPr>
            </w:pPr>
            <w:bookmarkStart w:id="185" w:name="_Toc416157537"/>
            <w:bookmarkStart w:id="186" w:name="_Toc416157847"/>
            <w:r w:rsidRPr="00CC460F">
              <w:rPr>
                <w:sz w:val="22"/>
                <w:szCs w:val="22"/>
              </w:rPr>
              <w:t>(без малярно-жестяных работ)</w:t>
            </w:r>
            <w:bookmarkEnd w:id="185"/>
            <w:bookmarkEnd w:id="186"/>
          </w:p>
          <w:p w:rsidR="0091583B" w:rsidRPr="00CC460F" w:rsidRDefault="0091583B" w:rsidP="0091583B">
            <w:pPr>
              <w:pStyle w:val="30"/>
              <w:numPr>
                <w:ilvl w:val="0"/>
                <w:numId w:val="0"/>
              </w:numPr>
              <w:rPr>
                <w:b/>
                <w:i/>
                <w:szCs w:val="22"/>
              </w:rPr>
            </w:pPr>
            <w:bookmarkStart w:id="187" w:name="_Toc416157538"/>
            <w:bookmarkStart w:id="188" w:name="_Toc416157848"/>
            <w:r w:rsidRPr="00CC460F">
              <w:rPr>
                <w:sz w:val="22"/>
                <w:szCs w:val="22"/>
              </w:rPr>
              <w:t>Легковых, грузовых автомобилей, не более 10 постов                               100</w:t>
            </w:r>
            <w:bookmarkEnd w:id="187"/>
            <w:bookmarkEnd w:id="188"/>
          </w:p>
          <w:p w:rsidR="0091583B" w:rsidRPr="00CC460F" w:rsidRDefault="0091583B" w:rsidP="0091583B">
            <w:pPr>
              <w:pStyle w:val="30"/>
              <w:numPr>
                <w:ilvl w:val="0"/>
                <w:numId w:val="0"/>
              </w:numPr>
              <w:rPr>
                <w:b/>
                <w:i/>
                <w:szCs w:val="22"/>
              </w:rPr>
            </w:pPr>
            <w:bookmarkStart w:id="189" w:name="_Toc416157539"/>
            <w:bookmarkStart w:id="190" w:name="_Toc416157849"/>
            <w:r w:rsidRPr="00CC460F">
              <w:rPr>
                <w:sz w:val="22"/>
                <w:szCs w:val="22"/>
              </w:rPr>
              <w:t>Грузовых автомобилей                                                                                   300</w:t>
            </w:r>
            <w:bookmarkEnd w:id="189"/>
            <w:bookmarkEnd w:id="190"/>
          </w:p>
          <w:p w:rsidR="0091583B" w:rsidRPr="00CC460F" w:rsidRDefault="0091583B" w:rsidP="0091583B">
            <w:pPr>
              <w:pStyle w:val="30"/>
              <w:numPr>
                <w:ilvl w:val="0"/>
                <w:numId w:val="0"/>
              </w:numPr>
              <w:rPr>
                <w:b/>
                <w:i/>
                <w:szCs w:val="22"/>
              </w:rPr>
            </w:pPr>
            <w:bookmarkStart w:id="191" w:name="_Toc416157540"/>
            <w:bookmarkStart w:id="192" w:name="_Toc416157850"/>
            <w:r w:rsidRPr="00CC460F">
              <w:rPr>
                <w:sz w:val="22"/>
                <w:szCs w:val="22"/>
              </w:rPr>
              <w:t>Грузовых автомобилей и сельскохозяйственной техники                          300</w:t>
            </w:r>
            <w:bookmarkEnd w:id="191"/>
            <w:bookmarkEnd w:id="192"/>
          </w:p>
          <w:p w:rsidR="0091583B" w:rsidRPr="00CC460F" w:rsidRDefault="0091583B" w:rsidP="0091583B">
            <w:pPr>
              <w:pStyle w:val="30"/>
              <w:numPr>
                <w:ilvl w:val="0"/>
                <w:numId w:val="0"/>
              </w:numPr>
              <w:rPr>
                <w:szCs w:val="22"/>
              </w:rPr>
            </w:pPr>
            <w:bookmarkStart w:id="193" w:name="_Toc416157541"/>
            <w:bookmarkStart w:id="194" w:name="_Toc416157851"/>
            <w:r w:rsidRPr="00CC460F">
              <w:rPr>
                <w:sz w:val="22"/>
                <w:szCs w:val="22"/>
              </w:rPr>
              <w:t>Запрещается размещение АЗС и СТО на территории рекреационных зон</w:t>
            </w:r>
            <w:bookmarkEnd w:id="193"/>
            <w:bookmarkEnd w:id="194"/>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5"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6" w:name="_Toc416157543"/>
            <w:r w:rsidRPr="00CC460F">
              <w:rPr>
                <w:sz w:val="22"/>
                <w:szCs w:val="22"/>
              </w:rPr>
              <w:t>Санитарно-защитные зоны устанавливаются в соответствии со следующими требованиями:</w:t>
            </w:r>
            <w:bookmarkEnd w:id="196"/>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7" w:name="_Toc416157544"/>
            <w:bookmarkStart w:id="198"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7"/>
            <w:bookmarkEnd w:id="198"/>
          </w:p>
          <w:p w:rsidR="0091583B" w:rsidRPr="00CC460F" w:rsidRDefault="0091583B" w:rsidP="0091583B">
            <w:pPr>
              <w:pStyle w:val="30"/>
              <w:numPr>
                <w:ilvl w:val="0"/>
                <w:numId w:val="0"/>
              </w:numPr>
              <w:rPr>
                <w:szCs w:val="22"/>
              </w:rPr>
            </w:pPr>
            <w:bookmarkStart w:id="199" w:name="_Toc416157545"/>
            <w:bookmarkStart w:id="200"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9"/>
            <w:bookmarkEnd w:id="200"/>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1" w:name="_Toc416157547"/>
            <w:bookmarkStart w:id="202" w:name="_Toc416157855"/>
            <w:bookmarkStart w:id="203" w:name="_Toc416159250"/>
            <w:bookmarkStart w:id="204" w:name="_Toc418592322"/>
            <w:bookmarkStart w:id="205" w:name="_Toc423268577"/>
            <w:r w:rsidRPr="008140FD">
              <w:t>Инженерная инфраструктура</w:t>
            </w:r>
            <w:bookmarkEnd w:id="201"/>
            <w:bookmarkEnd w:id="202"/>
            <w:bookmarkEnd w:id="203"/>
            <w:bookmarkEnd w:id="204"/>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5"/>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6" w:name="_Toc416157548"/>
            <w:bookmarkStart w:id="207" w:name="_Toc418592323"/>
            <w:bookmarkStart w:id="208" w:name="_Toc423268578"/>
            <w:r w:rsidRPr="008140FD">
              <w:t>Объекты водоснабжения</w:t>
            </w:r>
            <w:bookmarkEnd w:id="206"/>
            <w:bookmarkEnd w:id="207"/>
            <w:bookmarkEnd w:id="208"/>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9" w:name="_Toc416157549"/>
            <w:bookmarkStart w:id="210" w:name="_Toc418592324"/>
            <w:bookmarkStart w:id="211" w:name="_Toc423268579"/>
            <w:r w:rsidRPr="00F83AB8">
              <w:t>Объекты водоотведения</w:t>
            </w:r>
            <w:bookmarkEnd w:id="209"/>
            <w:bookmarkEnd w:id="210"/>
            <w:bookmarkEnd w:id="211"/>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2" w:name="_Toc416157550"/>
            <w:bookmarkStart w:id="213" w:name="_Toc418592325"/>
            <w:bookmarkStart w:id="214" w:name="_Toc419802154"/>
            <w:r w:rsidRPr="000862AB">
              <w:rPr>
                <w:rFonts w:ascii="Times New Roman" w:hAnsi="Times New Roman" w:cs="Times New Roman"/>
                <w:b/>
              </w:rPr>
              <w:t>4.3.Объекты теплоснабжения</w:t>
            </w:r>
            <w:bookmarkEnd w:id="212"/>
            <w:bookmarkEnd w:id="213"/>
            <w:bookmarkEnd w:id="214"/>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5" w:name="_Toc416157551"/>
            <w:bookmarkStart w:id="216" w:name="_Toc418592326"/>
            <w:bookmarkStart w:id="217" w:name="_Toc419802155"/>
            <w:r w:rsidRPr="00CC460F">
              <w:t>Объекты электроснабжени</w:t>
            </w:r>
            <w:bookmarkEnd w:id="215"/>
            <w:r w:rsidRPr="00CC460F">
              <w:t>я</w:t>
            </w:r>
            <w:bookmarkEnd w:id="216"/>
            <w:bookmarkEnd w:id="217"/>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1B6D7FE8" wp14:editId="52D0A9AB">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8" w:name="_Toc416157552"/>
            <w:bookmarkStart w:id="219" w:name="_Toc418592327"/>
            <w:bookmarkStart w:id="220" w:name="_Toc419802156"/>
            <w:r w:rsidRPr="00CC460F">
              <w:lastRenderedPageBreak/>
              <w:t>Объекты газоснабжения</w:t>
            </w:r>
            <w:bookmarkEnd w:id="218"/>
            <w:bookmarkEnd w:id="219"/>
            <w:bookmarkEnd w:id="220"/>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1" w:name="_Toc416157553"/>
            <w:bookmarkStart w:id="222" w:name="_Toc418592328"/>
            <w:bookmarkStart w:id="223" w:name="_Toc419802157"/>
            <w:r w:rsidRPr="00CC460F">
              <w:t>Связь</w:t>
            </w:r>
            <w:bookmarkEnd w:id="221"/>
            <w:bookmarkEnd w:id="222"/>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4" w:name="_Toc419802158"/>
            <w:r w:rsidRPr="00CC460F">
              <w:lastRenderedPageBreak/>
              <w:t>Инженерные сети</w:t>
            </w:r>
            <w:bookmarkEnd w:id="224"/>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5" w:name="_Toc416157558"/>
            <w:bookmarkStart w:id="226" w:name="_Toc416157859"/>
            <w:bookmarkStart w:id="227" w:name="_Toc416159251"/>
            <w:bookmarkStart w:id="228" w:name="_Toc418592330"/>
            <w:bookmarkStart w:id="229" w:name="_Toc423268585"/>
            <w:r w:rsidRPr="000E5FD0">
              <w:t>Зоны специального значения</w:t>
            </w:r>
            <w:bookmarkEnd w:id="225"/>
            <w:bookmarkEnd w:id="226"/>
            <w:bookmarkEnd w:id="227"/>
            <w:bookmarkEnd w:id="228"/>
            <w:bookmarkEnd w:id="229"/>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30" w:name="_Toc416157557"/>
            <w:bookmarkStart w:id="231" w:name="_Toc416157858"/>
            <w:bookmarkStart w:id="232" w:name="_Toc416159252"/>
            <w:bookmarkStart w:id="233" w:name="_Toc418592331"/>
            <w:bookmarkStart w:id="234" w:name="_Toc423268586"/>
            <w:r w:rsidRPr="000E5FD0">
              <w:t xml:space="preserve">Зоны сельскохозяйственного </w:t>
            </w:r>
            <w:bookmarkEnd w:id="230"/>
            <w:bookmarkEnd w:id="231"/>
            <w:r w:rsidRPr="000E5FD0">
              <w:t>использования</w:t>
            </w:r>
            <w:bookmarkEnd w:id="232"/>
            <w:bookmarkEnd w:id="233"/>
            <w:bookmarkEnd w:id="234"/>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r w:rsidR="00ED2BC8" w:rsidRPr="00ED2BC8">
              <w:rPr>
                <w:sz w:val="22"/>
                <w:szCs w:val="22"/>
              </w:rPr>
              <w:t xml:space="preserve"> </w:t>
            </w:r>
            <w:proofErr w:type="spellStart"/>
            <w:r w:rsidR="00ED2BC8" w:rsidRPr="00ED2BC8">
              <w:rPr>
                <w:sz w:val="22"/>
                <w:szCs w:val="22"/>
              </w:rPr>
              <w:t>Краснокурганского</w:t>
            </w:r>
            <w:proofErr w:type="spellEnd"/>
            <w:r w:rsidR="00ED2BC8">
              <w:t xml:space="preserve">  </w:t>
            </w:r>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многодетным гражданам определяются в соответствии с действующим законодательством Карачаево–Черкесской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Максимальные размеры земельных участков, предоставляемых из земель, находящихся в собственности Карачаево–Черкесской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5"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5"/>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Карачаево–Черкесской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6"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6"/>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ED54B0" w:rsidRDefault="00CE6227" w:rsidP="00CC460F">
            <w:pPr>
              <w:tabs>
                <w:tab w:val="left" w:pos="1134"/>
              </w:tabs>
              <w:autoSpaceDE w:val="0"/>
              <w:autoSpaceDN w:val="0"/>
              <w:adjustRightInd w:val="0"/>
              <w:jc w:val="both"/>
              <w:rPr>
                <w:rFonts w:ascii="Times New Roman" w:hAnsi="Times New Roman"/>
                <w:sz w:val="22"/>
                <w:szCs w:val="22"/>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p w:rsidR="00ED54B0" w:rsidRPr="00B27FF8" w:rsidRDefault="00ED54B0" w:rsidP="00CC460F">
            <w:pPr>
              <w:tabs>
                <w:tab w:val="left" w:pos="1134"/>
              </w:tabs>
              <w:autoSpaceDE w:val="0"/>
              <w:autoSpaceDN w:val="0"/>
              <w:adjustRightInd w:val="0"/>
              <w:jc w:val="both"/>
              <w:rPr>
                <w:rFonts w:ascii="Times New Roman" w:hAnsi="Times New Roman"/>
              </w:rPr>
            </w:pP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ED54B0" w:rsidRDefault="00491EDF" w:rsidP="00CC460F">
            <w:pPr>
              <w:jc w:val="center"/>
              <w:rPr>
                <w:rFonts w:ascii="Times New Roman" w:hAnsi="Times New Roman"/>
                <w:color w:val="auto"/>
              </w:rPr>
            </w:pPr>
            <w:r w:rsidRPr="00ED54B0">
              <w:rPr>
                <w:rFonts w:ascii="Times New Roman" w:hAnsi="Times New Roman"/>
                <w:color w:val="auto"/>
                <w:sz w:val="22"/>
                <w:szCs w:val="22"/>
              </w:rPr>
              <w:lastRenderedPageBreak/>
              <w:t>8.2</w:t>
            </w:r>
          </w:p>
        </w:tc>
        <w:tc>
          <w:tcPr>
            <w:tcW w:w="2552" w:type="dxa"/>
            <w:shd w:val="clear" w:color="auto" w:fill="FFFFFF" w:themeFill="background1"/>
            <w:vAlign w:val="center"/>
          </w:tcPr>
          <w:p w:rsidR="0097714B" w:rsidRPr="00ED54B0" w:rsidRDefault="0097714B" w:rsidP="00CC460F">
            <w:pPr>
              <w:rPr>
                <w:rFonts w:ascii="Times New Roman" w:hAnsi="Times New Roman" w:cs="Times New Roman"/>
                <w:color w:val="auto"/>
              </w:rPr>
            </w:pPr>
            <w:r w:rsidRPr="00ED54B0">
              <w:rPr>
                <w:rFonts w:ascii="Times New Roman" w:hAnsi="Times New Roman" w:cs="Times New Roman"/>
                <w:color w:val="auto"/>
                <w:sz w:val="22"/>
                <w:szCs w:val="22"/>
              </w:rPr>
              <w:t>Нормативные требования к охране водных объектов</w:t>
            </w:r>
          </w:p>
        </w:tc>
        <w:tc>
          <w:tcPr>
            <w:tcW w:w="9361" w:type="dxa"/>
            <w:shd w:val="clear" w:color="auto" w:fill="FFFFFF" w:themeFill="background1"/>
            <w:noWrap/>
          </w:tcPr>
          <w:tbl>
            <w:tblPr>
              <w:tblW w:w="5000" w:type="pct"/>
              <w:tblLayout w:type="fixed"/>
              <w:tblLook w:val="01E0" w:firstRow="1" w:lastRow="1" w:firstColumn="1" w:lastColumn="1" w:noHBand="0" w:noVBand="0"/>
            </w:tblPr>
            <w:tblGrid>
              <w:gridCol w:w="1837"/>
              <w:gridCol w:w="1701"/>
              <w:gridCol w:w="2959"/>
              <w:gridCol w:w="2618"/>
            </w:tblGrid>
            <w:tr w:rsidR="002D2B7A" w:rsidRPr="002D2B7A" w:rsidTr="009128CE">
              <w:trPr>
                <w:trHeight w:val="655"/>
                <w:tblHeader/>
              </w:trPr>
              <w:tc>
                <w:tcPr>
                  <w:tcW w:w="1008" w:type="pct"/>
                  <w:tcBorders>
                    <w:top w:val="single" w:sz="12" w:space="0" w:color="auto"/>
                    <w:left w:val="single" w:sz="12" w:space="0" w:color="auto"/>
                    <w:bottom w:val="single" w:sz="12" w:space="0" w:color="auto"/>
                    <w:right w:val="single" w:sz="12" w:space="0" w:color="auto"/>
                  </w:tcBorders>
                  <w:shd w:val="clear" w:color="auto" w:fill="auto"/>
                  <w:vAlign w:val="center"/>
                </w:tcPr>
                <w:p w:rsidR="002D2B7A" w:rsidRPr="002D2B7A" w:rsidRDefault="002D2B7A" w:rsidP="00C90D7F">
                  <w:pPr>
                    <w:jc w:val="center"/>
                    <w:rPr>
                      <w:rFonts w:ascii="Times New Roman" w:hAnsi="Times New Roman" w:cs="Times New Roman"/>
                      <w:b/>
                      <w:sz w:val="22"/>
                      <w:szCs w:val="22"/>
                    </w:rPr>
                  </w:pPr>
                  <w:r w:rsidRPr="002D2B7A">
                    <w:rPr>
                      <w:rFonts w:ascii="Times New Roman" w:hAnsi="Times New Roman" w:cs="Times New Roman"/>
                      <w:b/>
                      <w:sz w:val="22"/>
                      <w:szCs w:val="22"/>
                    </w:rPr>
                    <w:t>Название водотока</w:t>
                  </w:r>
                </w:p>
              </w:tc>
              <w:tc>
                <w:tcPr>
                  <w:tcW w:w="933" w:type="pct"/>
                  <w:tcBorders>
                    <w:top w:val="single" w:sz="12" w:space="0" w:color="auto"/>
                    <w:left w:val="single" w:sz="12" w:space="0" w:color="auto"/>
                    <w:bottom w:val="single" w:sz="12" w:space="0" w:color="auto"/>
                    <w:right w:val="single" w:sz="12" w:space="0" w:color="auto"/>
                  </w:tcBorders>
                  <w:shd w:val="clear" w:color="auto" w:fill="auto"/>
                  <w:vAlign w:val="center"/>
                </w:tcPr>
                <w:p w:rsidR="002D2B7A" w:rsidRPr="002D2B7A" w:rsidRDefault="002D2B7A" w:rsidP="00C90D7F">
                  <w:pPr>
                    <w:jc w:val="center"/>
                    <w:rPr>
                      <w:rFonts w:ascii="Times New Roman" w:hAnsi="Times New Roman" w:cs="Times New Roman"/>
                      <w:b/>
                      <w:sz w:val="22"/>
                      <w:szCs w:val="22"/>
                    </w:rPr>
                  </w:pPr>
                  <w:r w:rsidRPr="002D2B7A">
                    <w:rPr>
                      <w:rFonts w:ascii="Times New Roman" w:hAnsi="Times New Roman" w:cs="Times New Roman"/>
                      <w:b/>
                      <w:sz w:val="22"/>
                      <w:szCs w:val="22"/>
                    </w:rPr>
                    <w:t>Куда впадает</w:t>
                  </w:r>
                </w:p>
              </w:tc>
              <w:tc>
                <w:tcPr>
                  <w:tcW w:w="1623" w:type="pct"/>
                  <w:tcBorders>
                    <w:top w:val="single" w:sz="12" w:space="0" w:color="auto"/>
                    <w:left w:val="single" w:sz="12" w:space="0" w:color="auto"/>
                    <w:bottom w:val="single" w:sz="12" w:space="0" w:color="auto"/>
                    <w:right w:val="single" w:sz="12" w:space="0" w:color="auto"/>
                  </w:tcBorders>
                  <w:shd w:val="clear" w:color="auto" w:fill="auto"/>
                </w:tcPr>
                <w:p w:rsidR="002D2B7A" w:rsidRPr="002D2B7A" w:rsidRDefault="002D2B7A" w:rsidP="006262B3">
                  <w:pPr>
                    <w:rPr>
                      <w:rFonts w:ascii="Times New Roman" w:hAnsi="Times New Roman" w:cs="Times New Roman"/>
                      <w:b/>
                      <w:sz w:val="22"/>
                      <w:szCs w:val="22"/>
                    </w:rPr>
                  </w:pPr>
                  <w:r w:rsidRPr="002D2B7A">
                    <w:rPr>
                      <w:rFonts w:ascii="Times New Roman" w:hAnsi="Times New Roman" w:cs="Times New Roman"/>
                      <w:b/>
                      <w:sz w:val="22"/>
                      <w:szCs w:val="22"/>
                    </w:rPr>
                    <w:t xml:space="preserve">Прибрежная защитная полоса, </w:t>
                  </w:r>
                  <w:proofErr w:type="gramStart"/>
                  <w:r w:rsidRPr="002D2B7A">
                    <w:rPr>
                      <w:rFonts w:ascii="Times New Roman" w:hAnsi="Times New Roman" w:cs="Times New Roman"/>
                      <w:b/>
                      <w:sz w:val="22"/>
                      <w:szCs w:val="22"/>
                    </w:rPr>
                    <w:t>м</w:t>
                  </w:r>
                  <w:proofErr w:type="gramEnd"/>
                </w:p>
              </w:tc>
              <w:tc>
                <w:tcPr>
                  <w:tcW w:w="1436" w:type="pct"/>
                  <w:tcBorders>
                    <w:top w:val="single" w:sz="12" w:space="0" w:color="auto"/>
                    <w:left w:val="single" w:sz="12" w:space="0" w:color="auto"/>
                    <w:bottom w:val="single" w:sz="12" w:space="0" w:color="auto"/>
                    <w:right w:val="single" w:sz="12" w:space="0" w:color="auto"/>
                  </w:tcBorders>
                  <w:shd w:val="clear" w:color="auto" w:fill="auto"/>
                </w:tcPr>
                <w:p w:rsidR="002D2B7A" w:rsidRPr="002D2B7A" w:rsidRDefault="002D2B7A" w:rsidP="00C90D7F">
                  <w:pPr>
                    <w:jc w:val="center"/>
                    <w:rPr>
                      <w:rFonts w:ascii="Times New Roman" w:hAnsi="Times New Roman" w:cs="Times New Roman"/>
                      <w:b/>
                      <w:sz w:val="22"/>
                      <w:szCs w:val="22"/>
                    </w:rPr>
                  </w:pPr>
                </w:p>
                <w:p w:rsidR="002D2B7A" w:rsidRPr="002D2B7A" w:rsidRDefault="002D2B7A" w:rsidP="00C90D7F">
                  <w:pPr>
                    <w:jc w:val="center"/>
                    <w:rPr>
                      <w:rFonts w:ascii="Times New Roman" w:hAnsi="Times New Roman" w:cs="Times New Roman"/>
                      <w:b/>
                      <w:sz w:val="22"/>
                      <w:szCs w:val="22"/>
                    </w:rPr>
                  </w:pPr>
                  <w:proofErr w:type="spellStart"/>
                  <w:r w:rsidRPr="002D2B7A">
                    <w:rPr>
                      <w:rFonts w:ascii="Times New Roman" w:hAnsi="Times New Roman" w:cs="Times New Roman"/>
                      <w:b/>
                      <w:sz w:val="22"/>
                      <w:szCs w:val="22"/>
                    </w:rPr>
                    <w:t>Водоохранная</w:t>
                  </w:r>
                  <w:proofErr w:type="spellEnd"/>
                  <w:r w:rsidRPr="002D2B7A">
                    <w:rPr>
                      <w:rFonts w:ascii="Times New Roman" w:hAnsi="Times New Roman" w:cs="Times New Roman"/>
                      <w:b/>
                      <w:sz w:val="22"/>
                      <w:szCs w:val="22"/>
                    </w:rPr>
                    <w:t xml:space="preserve"> зона, </w:t>
                  </w:r>
                  <w:proofErr w:type="gramStart"/>
                  <w:r w:rsidRPr="002D2B7A">
                    <w:rPr>
                      <w:rFonts w:ascii="Times New Roman" w:hAnsi="Times New Roman" w:cs="Times New Roman"/>
                      <w:b/>
                      <w:sz w:val="22"/>
                      <w:szCs w:val="22"/>
                    </w:rPr>
                    <w:t>м</w:t>
                  </w:r>
                  <w:proofErr w:type="gramEnd"/>
                  <w:r w:rsidRPr="002D2B7A">
                    <w:rPr>
                      <w:rFonts w:ascii="Times New Roman" w:hAnsi="Times New Roman" w:cs="Times New Roman"/>
                      <w:b/>
                      <w:sz w:val="22"/>
                      <w:szCs w:val="22"/>
                    </w:rPr>
                    <w:t xml:space="preserve"> </w:t>
                  </w:r>
                </w:p>
                <w:p w:rsidR="002D2B7A" w:rsidRPr="002D2B7A" w:rsidRDefault="002D2B7A" w:rsidP="00C90D7F">
                  <w:pPr>
                    <w:jc w:val="center"/>
                    <w:rPr>
                      <w:rFonts w:ascii="Times New Roman" w:hAnsi="Times New Roman" w:cs="Times New Roman"/>
                      <w:b/>
                      <w:sz w:val="22"/>
                      <w:szCs w:val="22"/>
                    </w:rPr>
                  </w:pPr>
                </w:p>
              </w:tc>
            </w:tr>
            <w:tr w:rsidR="002D2B7A" w:rsidRPr="002D2B7A" w:rsidTr="00A32884">
              <w:trPr>
                <w:trHeight w:val="231"/>
              </w:trPr>
              <w:tc>
                <w:tcPr>
                  <w:tcW w:w="1008"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rPr>
                      <w:rFonts w:ascii="Times New Roman" w:hAnsi="Times New Roman" w:cs="Times New Roman"/>
                      <w:sz w:val="22"/>
                      <w:szCs w:val="22"/>
                    </w:rPr>
                  </w:pPr>
                  <w:proofErr w:type="spellStart"/>
                  <w:r w:rsidRPr="002D2B7A">
                    <w:rPr>
                      <w:rFonts w:ascii="Times New Roman" w:hAnsi="Times New Roman" w:cs="Times New Roman"/>
                      <w:sz w:val="22"/>
                      <w:szCs w:val="22"/>
                    </w:rPr>
                    <w:t>Подкумок</w:t>
                  </w:r>
                  <w:proofErr w:type="spellEnd"/>
                </w:p>
              </w:tc>
              <w:tc>
                <w:tcPr>
                  <w:tcW w:w="933"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r w:rsidRPr="002D2B7A">
                    <w:rPr>
                      <w:rFonts w:ascii="Times New Roman" w:hAnsi="Times New Roman" w:cs="Times New Roman"/>
                      <w:sz w:val="22"/>
                      <w:szCs w:val="22"/>
                    </w:rPr>
                    <w:t>Кума</w:t>
                  </w:r>
                </w:p>
              </w:tc>
              <w:tc>
                <w:tcPr>
                  <w:tcW w:w="1623" w:type="pct"/>
                  <w:vMerge w:val="restart"/>
                  <w:tcBorders>
                    <w:top w:val="single" w:sz="4" w:space="0" w:color="auto"/>
                    <w:left w:val="single" w:sz="4" w:space="0" w:color="auto"/>
                    <w:right w:val="single" w:sz="4" w:space="0" w:color="auto"/>
                  </w:tcBorders>
                </w:tcPr>
                <w:p w:rsidR="002D2B7A" w:rsidRPr="002D2B7A" w:rsidRDefault="002D2B7A" w:rsidP="006262B3">
                  <w:pPr>
                    <w:rPr>
                      <w:rFonts w:ascii="Times New Roman" w:hAnsi="Times New Roman" w:cs="Times New Roman"/>
                      <w:sz w:val="22"/>
                      <w:szCs w:val="22"/>
                    </w:rPr>
                  </w:pPr>
                  <w:r w:rsidRPr="002D2B7A">
                    <w:rPr>
                      <w:rFonts w:ascii="Times New Roman" w:hAnsi="Times New Roman" w:cs="Times New Roman"/>
                      <w:sz w:val="22"/>
                      <w:szCs w:val="22"/>
                    </w:rPr>
                    <w:t>Устанавливается в соответствии с действующим законодательством</w:t>
                  </w:r>
                </w:p>
              </w:tc>
              <w:tc>
                <w:tcPr>
                  <w:tcW w:w="1436" w:type="pct"/>
                  <w:tcBorders>
                    <w:top w:val="single" w:sz="4" w:space="0" w:color="auto"/>
                    <w:left w:val="single" w:sz="4" w:space="0" w:color="auto"/>
                    <w:bottom w:val="single" w:sz="4" w:space="0" w:color="auto"/>
                    <w:right w:val="single" w:sz="4" w:space="0" w:color="auto"/>
                  </w:tcBorders>
                </w:tcPr>
                <w:p w:rsidR="002D2B7A" w:rsidRPr="002D2B7A" w:rsidRDefault="002D2B7A" w:rsidP="00C90D7F">
                  <w:pPr>
                    <w:ind w:left="240"/>
                    <w:jc w:val="center"/>
                    <w:rPr>
                      <w:rFonts w:ascii="Times New Roman" w:hAnsi="Times New Roman" w:cs="Times New Roman"/>
                      <w:sz w:val="22"/>
                      <w:szCs w:val="22"/>
                    </w:rPr>
                  </w:pPr>
                  <w:r w:rsidRPr="002D2B7A">
                    <w:rPr>
                      <w:rFonts w:ascii="Times New Roman" w:hAnsi="Times New Roman" w:cs="Times New Roman"/>
                      <w:sz w:val="22"/>
                      <w:szCs w:val="22"/>
                    </w:rPr>
                    <w:t>200</w:t>
                  </w:r>
                </w:p>
              </w:tc>
            </w:tr>
            <w:tr w:rsidR="002D2B7A" w:rsidRPr="002D2B7A" w:rsidTr="00B953E9">
              <w:trPr>
                <w:trHeight w:val="231"/>
              </w:trPr>
              <w:tc>
                <w:tcPr>
                  <w:tcW w:w="1008"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rPr>
                      <w:rFonts w:ascii="Times New Roman" w:hAnsi="Times New Roman" w:cs="Times New Roman"/>
                      <w:sz w:val="22"/>
                      <w:szCs w:val="22"/>
                    </w:rPr>
                  </w:pPr>
                  <w:r w:rsidRPr="002D2B7A">
                    <w:rPr>
                      <w:rFonts w:ascii="Times New Roman" w:hAnsi="Times New Roman" w:cs="Times New Roman"/>
                      <w:sz w:val="22"/>
                      <w:szCs w:val="22"/>
                    </w:rPr>
                    <w:t>Березовая</w:t>
                  </w:r>
                </w:p>
              </w:tc>
              <w:tc>
                <w:tcPr>
                  <w:tcW w:w="933"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roofErr w:type="spellStart"/>
                  <w:r w:rsidRPr="002D2B7A">
                    <w:rPr>
                      <w:rFonts w:ascii="Times New Roman" w:hAnsi="Times New Roman" w:cs="Times New Roman"/>
                      <w:sz w:val="22"/>
                      <w:szCs w:val="22"/>
                    </w:rPr>
                    <w:t>Подкумок</w:t>
                  </w:r>
                  <w:proofErr w:type="spellEnd"/>
                </w:p>
              </w:tc>
              <w:tc>
                <w:tcPr>
                  <w:tcW w:w="1623" w:type="pct"/>
                  <w:vMerge/>
                  <w:tcBorders>
                    <w:left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
              </w:tc>
              <w:tc>
                <w:tcPr>
                  <w:tcW w:w="1436" w:type="pct"/>
                  <w:tcBorders>
                    <w:top w:val="single" w:sz="4" w:space="0" w:color="auto"/>
                    <w:left w:val="single" w:sz="4" w:space="0" w:color="auto"/>
                    <w:bottom w:val="single" w:sz="4" w:space="0" w:color="auto"/>
                    <w:right w:val="single" w:sz="4" w:space="0" w:color="auto"/>
                  </w:tcBorders>
                </w:tcPr>
                <w:p w:rsidR="002D2B7A" w:rsidRPr="002D2B7A" w:rsidRDefault="002D2B7A" w:rsidP="00C90D7F">
                  <w:pPr>
                    <w:ind w:left="240"/>
                    <w:jc w:val="center"/>
                    <w:rPr>
                      <w:rFonts w:ascii="Times New Roman" w:hAnsi="Times New Roman" w:cs="Times New Roman"/>
                      <w:sz w:val="22"/>
                      <w:szCs w:val="22"/>
                    </w:rPr>
                  </w:pPr>
                  <w:r w:rsidRPr="002D2B7A">
                    <w:rPr>
                      <w:rFonts w:ascii="Times New Roman" w:hAnsi="Times New Roman" w:cs="Times New Roman"/>
                      <w:sz w:val="22"/>
                      <w:szCs w:val="22"/>
                    </w:rPr>
                    <w:t>100</w:t>
                  </w:r>
                </w:p>
              </w:tc>
            </w:tr>
            <w:tr w:rsidR="002D2B7A" w:rsidRPr="002D2B7A" w:rsidTr="00B953E9">
              <w:trPr>
                <w:trHeight w:val="231"/>
              </w:trPr>
              <w:tc>
                <w:tcPr>
                  <w:tcW w:w="1008"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rPr>
                      <w:rFonts w:ascii="Times New Roman" w:hAnsi="Times New Roman" w:cs="Times New Roman"/>
                      <w:sz w:val="22"/>
                      <w:szCs w:val="22"/>
                    </w:rPr>
                  </w:pPr>
                  <w:proofErr w:type="spellStart"/>
                  <w:r w:rsidRPr="002D2B7A">
                    <w:rPr>
                      <w:rFonts w:ascii="Times New Roman" w:hAnsi="Times New Roman" w:cs="Times New Roman"/>
                      <w:sz w:val="22"/>
                      <w:szCs w:val="22"/>
                    </w:rPr>
                    <w:t>Аликоновка</w:t>
                  </w:r>
                  <w:proofErr w:type="spellEnd"/>
                </w:p>
              </w:tc>
              <w:tc>
                <w:tcPr>
                  <w:tcW w:w="933"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roofErr w:type="spellStart"/>
                  <w:r w:rsidRPr="002D2B7A">
                    <w:rPr>
                      <w:rFonts w:ascii="Times New Roman" w:hAnsi="Times New Roman" w:cs="Times New Roman"/>
                      <w:sz w:val="22"/>
                      <w:szCs w:val="22"/>
                    </w:rPr>
                    <w:t>Подкумок</w:t>
                  </w:r>
                  <w:proofErr w:type="spellEnd"/>
                </w:p>
              </w:tc>
              <w:tc>
                <w:tcPr>
                  <w:tcW w:w="1623" w:type="pct"/>
                  <w:vMerge/>
                  <w:tcBorders>
                    <w:left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
              </w:tc>
              <w:tc>
                <w:tcPr>
                  <w:tcW w:w="1436" w:type="pct"/>
                  <w:tcBorders>
                    <w:top w:val="single" w:sz="4" w:space="0" w:color="auto"/>
                    <w:left w:val="single" w:sz="4" w:space="0" w:color="auto"/>
                    <w:bottom w:val="single" w:sz="4" w:space="0" w:color="auto"/>
                    <w:right w:val="single" w:sz="4" w:space="0" w:color="auto"/>
                  </w:tcBorders>
                </w:tcPr>
                <w:p w:rsidR="002D2B7A" w:rsidRPr="002D2B7A" w:rsidRDefault="002D2B7A" w:rsidP="00C90D7F">
                  <w:pPr>
                    <w:ind w:left="240"/>
                    <w:jc w:val="center"/>
                    <w:rPr>
                      <w:rFonts w:ascii="Times New Roman" w:hAnsi="Times New Roman" w:cs="Times New Roman"/>
                      <w:sz w:val="22"/>
                      <w:szCs w:val="22"/>
                    </w:rPr>
                  </w:pPr>
                  <w:r w:rsidRPr="002D2B7A">
                    <w:rPr>
                      <w:rFonts w:ascii="Times New Roman" w:hAnsi="Times New Roman" w:cs="Times New Roman"/>
                      <w:sz w:val="22"/>
                      <w:szCs w:val="22"/>
                    </w:rPr>
                    <w:t>100</w:t>
                  </w:r>
                </w:p>
              </w:tc>
            </w:tr>
            <w:tr w:rsidR="002D2B7A" w:rsidRPr="002D2B7A" w:rsidTr="009322E1">
              <w:trPr>
                <w:trHeight w:val="383"/>
              </w:trPr>
              <w:tc>
                <w:tcPr>
                  <w:tcW w:w="1008"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rPr>
                      <w:rFonts w:ascii="Times New Roman" w:hAnsi="Times New Roman" w:cs="Times New Roman"/>
                      <w:sz w:val="22"/>
                      <w:szCs w:val="22"/>
                    </w:rPr>
                  </w:pPr>
                  <w:proofErr w:type="spellStart"/>
                  <w:r w:rsidRPr="002D2B7A">
                    <w:rPr>
                      <w:rFonts w:ascii="Times New Roman" w:hAnsi="Times New Roman" w:cs="Times New Roman"/>
                      <w:sz w:val="22"/>
                      <w:szCs w:val="22"/>
                    </w:rPr>
                    <w:t>Беловодская</w:t>
                  </w:r>
                  <w:proofErr w:type="spellEnd"/>
                  <w:r w:rsidRPr="002D2B7A">
                    <w:rPr>
                      <w:rFonts w:ascii="Times New Roman" w:hAnsi="Times New Roman" w:cs="Times New Roman"/>
                      <w:sz w:val="22"/>
                      <w:szCs w:val="22"/>
                    </w:rPr>
                    <w:t xml:space="preserve"> Балка (</w:t>
                  </w:r>
                  <w:proofErr w:type="spellStart"/>
                  <w:r w:rsidRPr="002D2B7A">
                    <w:rPr>
                      <w:rFonts w:ascii="Times New Roman" w:hAnsi="Times New Roman" w:cs="Times New Roman"/>
                      <w:sz w:val="22"/>
                      <w:szCs w:val="22"/>
                    </w:rPr>
                    <w:t>Эчкиваш</w:t>
                  </w:r>
                  <w:proofErr w:type="spellEnd"/>
                  <w:r w:rsidRPr="002D2B7A">
                    <w:rPr>
                      <w:rFonts w:ascii="Times New Roman" w:hAnsi="Times New Roman" w:cs="Times New Roman"/>
                      <w:sz w:val="22"/>
                      <w:szCs w:val="22"/>
                    </w:rPr>
                    <w:t>)</w:t>
                  </w:r>
                </w:p>
              </w:tc>
              <w:tc>
                <w:tcPr>
                  <w:tcW w:w="933"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roofErr w:type="spellStart"/>
                  <w:r w:rsidRPr="002D2B7A">
                    <w:rPr>
                      <w:rFonts w:ascii="Times New Roman" w:hAnsi="Times New Roman" w:cs="Times New Roman"/>
                      <w:sz w:val="22"/>
                      <w:szCs w:val="22"/>
                    </w:rPr>
                    <w:t>Аликоновка</w:t>
                  </w:r>
                  <w:proofErr w:type="spellEnd"/>
                </w:p>
              </w:tc>
              <w:tc>
                <w:tcPr>
                  <w:tcW w:w="1623" w:type="pct"/>
                  <w:vMerge/>
                  <w:tcBorders>
                    <w:left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
              </w:tc>
              <w:tc>
                <w:tcPr>
                  <w:tcW w:w="1436"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r w:rsidRPr="002D2B7A">
                    <w:rPr>
                      <w:rFonts w:ascii="Times New Roman" w:hAnsi="Times New Roman" w:cs="Times New Roman"/>
                      <w:sz w:val="22"/>
                      <w:szCs w:val="22"/>
                    </w:rPr>
                    <w:t>50</w:t>
                  </w:r>
                </w:p>
              </w:tc>
            </w:tr>
            <w:tr w:rsidR="002D2B7A" w:rsidRPr="002D2B7A" w:rsidTr="009322E1">
              <w:trPr>
                <w:trHeight w:val="291"/>
              </w:trPr>
              <w:tc>
                <w:tcPr>
                  <w:tcW w:w="1008"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rPr>
                      <w:rFonts w:ascii="Times New Roman" w:hAnsi="Times New Roman" w:cs="Times New Roman"/>
                      <w:sz w:val="22"/>
                      <w:szCs w:val="22"/>
                    </w:rPr>
                  </w:pPr>
                  <w:r w:rsidRPr="002D2B7A">
                    <w:rPr>
                      <w:rFonts w:ascii="Times New Roman" w:hAnsi="Times New Roman" w:cs="Times New Roman"/>
                      <w:sz w:val="22"/>
                      <w:szCs w:val="22"/>
                    </w:rPr>
                    <w:t xml:space="preserve">Малая </w:t>
                  </w:r>
                  <w:proofErr w:type="spellStart"/>
                  <w:r w:rsidRPr="002D2B7A">
                    <w:rPr>
                      <w:rFonts w:ascii="Times New Roman" w:hAnsi="Times New Roman" w:cs="Times New Roman"/>
                      <w:sz w:val="22"/>
                      <w:szCs w:val="22"/>
                    </w:rPr>
                    <w:t>Бугунта</w:t>
                  </w:r>
                  <w:proofErr w:type="spellEnd"/>
                </w:p>
              </w:tc>
              <w:tc>
                <w:tcPr>
                  <w:tcW w:w="933"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roofErr w:type="spellStart"/>
                  <w:r w:rsidRPr="002D2B7A">
                    <w:rPr>
                      <w:rFonts w:ascii="Times New Roman" w:hAnsi="Times New Roman" w:cs="Times New Roman"/>
                      <w:sz w:val="22"/>
                      <w:szCs w:val="22"/>
                    </w:rPr>
                    <w:t>Бугунта</w:t>
                  </w:r>
                  <w:proofErr w:type="spellEnd"/>
                </w:p>
              </w:tc>
              <w:tc>
                <w:tcPr>
                  <w:tcW w:w="1623" w:type="pct"/>
                  <w:vMerge/>
                  <w:tcBorders>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p>
              </w:tc>
              <w:tc>
                <w:tcPr>
                  <w:tcW w:w="1436" w:type="pct"/>
                  <w:tcBorders>
                    <w:top w:val="single" w:sz="4" w:space="0" w:color="auto"/>
                    <w:left w:val="single" w:sz="4" w:space="0" w:color="auto"/>
                    <w:bottom w:val="single" w:sz="4" w:space="0" w:color="auto"/>
                    <w:right w:val="single" w:sz="4" w:space="0" w:color="auto"/>
                  </w:tcBorders>
                  <w:vAlign w:val="center"/>
                </w:tcPr>
                <w:p w:rsidR="002D2B7A" w:rsidRPr="002D2B7A" w:rsidRDefault="002D2B7A" w:rsidP="00C90D7F">
                  <w:pPr>
                    <w:ind w:left="240"/>
                    <w:jc w:val="center"/>
                    <w:rPr>
                      <w:rFonts w:ascii="Times New Roman" w:hAnsi="Times New Roman" w:cs="Times New Roman"/>
                      <w:sz w:val="22"/>
                      <w:szCs w:val="22"/>
                    </w:rPr>
                  </w:pPr>
                  <w:r w:rsidRPr="002D2B7A">
                    <w:rPr>
                      <w:rFonts w:ascii="Times New Roman" w:hAnsi="Times New Roman" w:cs="Times New Roman"/>
                      <w:sz w:val="22"/>
                      <w:szCs w:val="22"/>
                    </w:rPr>
                    <w:t>50</w:t>
                  </w:r>
                </w:p>
              </w:tc>
            </w:tr>
          </w:tbl>
          <w:p w:rsidR="0097714B" w:rsidRPr="00ED54B0" w:rsidRDefault="0097714B" w:rsidP="00CC460F">
            <w:pPr>
              <w:tabs>
                <w:tab w:val="left" w:pos="1134"/>
              </w:tabs>
              <w:autoSpaceDE w:val="0"/>
              <w:autoSpaceDN w:val="0"/>
              <w:adjustRightInd w:val="0"/>
              <w:jc w:val="both"/>
              <w:rPr>
                <w:rFonts w:ascii="Times New Roman" w:hAnsi="Times New Roman"/>
                <w:color w:val="auto"/>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w:t>
            </w:r>
            <w:r w:rsidRPr="00D677AE">
              <w:rPr>
                <w:rFonts w:ascii="Times New Roman" w:hAnsi="Times New Roman"/>
                <w:sz w:val="22"/>
                <w:szCs w:val="22"/>
                <w:lang w:eastAsia="ar-SA"/>
              </w:rPr>
              <w:lastRenderedPageBreak/>
              <w:t>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w:t>
            </w:r>
            <w:r w:rsidRPr="00BA5B0C">
              <w:rPr>
                <w:rFonts w:ascii="Times New Roman" w:hAnsi="Times New Roman" w:cs="Times New Roman"/>
                <w:sz w:val="22"/>
                <w:szCs w:val="22"/>
                <w:lang w:eastAsia="ar-SA"/>
              </w:rPr>
              <w:lastRenderedPageBreak/>
              <w:t>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E51" w:rsidRDefault="00B17E51">
      <w:r>
        <w:separator/>
      </w:r>
    </w:p>
  </w:endnote>
  <w:endnote w:type="continuationSeparator" w:id="0">
    <w:p w:rsidR="00B17E51" w:rsidRDefault="00B1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sig w:usb0="00000201" w:usb1="08070000" w:usb2="00000010" w:usb3="00000000" w:csb0="00020004"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6FE" w:rsidRDefault="005056FE">
    <w:pPr>
      <w:pStyle w:val="af4"/>
      <w:jc w:val="right"/>
    </w:pPr>
    <w:r>
      <w:fldChar w:fldCharType="begin"/>
    </w:r>
    <w:r>
      <w:instrText>PAGE   \* MERGEFORMAT</w:instrText>
    </w:r>
    <w:r>
      <w:fldChar w:fldCharType="separate"/>
    </w:r>
    <w:r w:rsidR="00331B6C">
      <w:rPr>
        <w:noProof/>
      </w:rPr>
      <w:t>11</w:t>
    </w:r>
    <w:r>
      <w:rPr>
        <w:noProof/>
      </w:rPr>
      <w:fldChar w:fldCharType="end"/>
    </w:r>
  </w:p>
  <w:p w:rsidR="005056FE" w:rsidRDefault="005056FE">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6FE" w:rsidRDefault="005056FE">
    <w:pPr>
      <w:pStyle w:val="af4"/>
      <w:jc w:val="right"/>
    </w:pPr>
    <w:r>
      <w:fldChar w:fldCharType="begin"/>
    </w:r>
    <w:r>
      <w:instrText>PAGE   \* MERGEFORMAT</w:instrText>
    </w:r>
    <w:r>
      <w:fldChar w:fldCharType="separate"/>
    </w:r>
    <w:r w:rsidR="00331B6C">
      <w:rPr>
        <w:noProof/>
      </w:rPr>
      <w:t>99</w:t>
    </w:r>
    <w:r>
      <w:rPr>
        <w:noProof/>
      </w:rPr>
      <w:fldChar w:fldCharType="end"/>
    </w:r>
  </w:p>
  <w:p w:rsidR="005056FE" w:rsidRDefault="005056F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E51" w:rsidRDefault="00B17E51">
      <w:r>
        <w:separator/>
      </w:r>
    </w:p>
  </w:footnote>
  <w:footnote w:type="continuationSeparator" w:id="0">
    <w:p w:rsidR="00B17E51" w:rsidRDefault="00B17E51">
      <w:r>
        <w:continuationSeparator/>
      </w:r>
    </w:p>
  </w:footnote>
  <w:footnote w:id="1">
    <w:p w:rsidR="005056FE" w:rsidRPr="005F659F" w:rsidRDefault="005056FE"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Карачаево–Черкесская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3CE2"/>
    <w:rsid w:val="000E57AC"/>
    <w:rsid w:val="000E5FD0"/>
    <w:rsid w:val="000E7167"/>
    <w:rsid w:val="000F070A"/>
    <w:rsid w:val="000F1E16"/>
    <w:rsid w:val="000F26C5"/>
    <w:rsid w:val="000F5025"/>
    <w:rsid w:val="000F7686"/>
    <w:rsid w:val="000F76E4"/>
    <w:rsid w:val="00104DF5"/>
    <w:rsid w:val="00105601"/>
    <w:rsid w:val="0010573F"/>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02CC"/>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35925"/>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2B7A"/>
    <w:rsid w:val="002D4325"/>
    <w:rsid w:val="002E01B3"/>
    <w:rsid w:val="002E1DD1"/>
    <w:rsid w:val="002E2396"/>
    <w:rsid w:val="002E537B"/>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1B6C"/>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233"/>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6FE"/>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47DC"/>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4F78"/>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09D"/>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CA3"/>
    <w:rsid w:val="009F0E7D"/>
    <w:rsid w:val="009F1440"/>
    <w:rsid w:val="009F1DDD"/>
    <w:rsid w:val="009F4655"/>
    <w:rsid w:val="009F5B13"/>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B018A8"/>
    <w:rsid w:val="00B044C7"/>
    <w:rsid w:val="00B06A79"/>
    <w:rsid w:val="00B11BA6"/>
    <w:rsid w:val="00B14739"/>
    <w:rsid w:val="00B17E51"/>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04A3"/>
    <w:rsid w:val="00C83484"/>
    <w:rsid w:val="00C83888"/>
    <w:rsid w:val="00C841FE"/>
    <w:rsid w:val="00C91B41"/>
    <w:rsid w:val="00C93E33"/>
    <w:rsid w:val="00CB00EC"/>
    <w:rsid w:val="00CB06CD"/>
    <w:rsid w:val="00CB2393"/>
    <w:rsid w:val="00CB4828"/>
    <w:rsid w:val="00CB7207"/>
    <w:rsid w:val="00CC460F"/>
    <w:rsid w:val="00CC57DA"/>
    <w:rsid w:val="00CD7983"/>
    <w:rsid w:val="00CE1C65"/>
    <w:rsid w:val="00CE53D4"/>
    <w:rsid w:val="00CE6227"/>
    <w:rsid w:val="00CF36CE"/>
    <w:rsid w:val="00CF7576"/>
    <w:rsid w:val="00D02C3D"/>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1B47"/>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46199"/>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2BC8"/>
    <w:rsid w:val="00ED54B0"/>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5536E"/>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C2831-A5E2-4952-94C5-97321BF4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26436</Words>
  <Characters>150687</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7</cp:revision>
  <cp:lastPrinted>2015-08-20T11:02:00Z</cp:lastPrinted>
  <dcterms:created xsi:type="dcterms:W3CDTF">2015-11-15T20:00:00Z</dcterms:created>
  <dcterms:modified xsi:type="dcterms:W3CDTF">2015-11-15T22:27:00Z</dcterms:modified>
</cp:coreProperties>
</file>